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CEF07D" w14:textId="4653B6B3" w:rsidR="00A1021B" w:rsidRDefault="00BE3BED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22"/>
        </w:rPr>
      </w:pPr>
      <w:r>
        <w:rPr>
          <w:noProof/>
        </w:rPr>
        <w:drawing>
          <wp:inline distT="0" distB="0" distL="0" distR="0" wp14:anchorId="1F7B04DD" wp14:editId="51F886AF">
            <wp:extent cx="6238875" cy="504825"/>
            <wp:effectExtent l="0" t="0" r="0" b="0"/>
            <wp:docPr id="1" name="Obraz 56" descr="\\SERWER-WIN2008\data\users\wozniak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6" descr="\\SERWER-WIN2008\data\users\wozniak\Desktop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CD908" w14:textId="77777777" w:rsidR="00A1021B" w:rsidRDefault="00A1021B">
      <w:pPr>
        <w:pStyle w:val="Nagwek2"/>
        <w:spacing w:before="60"/>
      </w:pPr>
      <w:bookmarkStart w:id="0" w:name="_Toc457896978"/>
      <w:bookmarkStart w:id="1" w:name="_Toc458148540"/>
      <w:r>
        <w:t>OFERTA – wzór nr 1</w:t>
      </w:r>
      <w:bookmarkEnd w:id="0"/>
      <w:bookmarkEnd w:id="1"/>
    </w:p>
    <w:tbl>
      <w:tblPr>
        <w:tblW w:w="58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7"/>
        <w:gridCol w:w="2919"/>
      </w:tblGrid>
      <w:tr w:rsidR="00A1021B" w14:paraId="0AA0356D" w14:textId="77777777">
        <w:trPr>
          <w:trHeight w:val="809"/>
          <w:jc w:val="center"/>
        </w:trPr>
        <w:tc>
          <w:tcPr>
            <w:tcW w:w="2937" w:type="dxa"/>
            <w:vAlign w:val="bottom"/>
          </w:tcPr>
          <w:p w14:paraId="7E4ED7DA" w14:textId="77777777" w:rsidR="00A1021B" w:rsidRDefault="00A1021B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1..........................</w:t>
            </w:r>
          </w:p>
        </w:tc>
        <w:tc>
          <w:tcPr>
            <w:tcW w:w="2919" w:type="dxa"/>
            <w:vAlign w:val="bottom"/>
          </w:tcPr>
          <w:p w14:paraId="31BBBF21" w14:textId="77777777" w:rsidR="00A1021B" w:rsidRDefault="00A1021B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2..........................</w:t>
            </w:r>
          </w:p>
        </w:tc>
      </w:tr>
    </w:tbl>
    <w:p w14:paraId="3F2E414F" w14:textId="77777777" w:rsidR="00A1021B" w:rsidRDefault="00A1021B">
      <w:pPr>
        <w:spacing w:before="60"/>
        <w:jc w:val="center"/>
        <w:rPr>
          <w:rFonts w:ascii="Verdana" w:hAnsi="Verdana"/>
          <w:i/>
          <w:iCs/>
          <w:sz w:val="14"/>
          <w:szCs w:val="16"/>
        </w:rPr>
      </w:pPr>
      <w:r>
        <w:rPr>
          <w:rFonts w:ascii="Verdana" w:hAnsi="Verdana"/>
          <w:i/>
          <w:iCs/>
          <w:sz w:val="14"/>
          <w:szCs w:val="16"/>
        </w:rPr>
        <w:t>(pieczątka Wykonawcy/ów)</w:t>
      </w:r>
    </w:p>
    <w:p w14:paraId="6C8C3BB4" w14:textId="77777777" w:rsidR="00A1021B" w:rsidRDefault="00A1021B">
      <w:pPr>
        <w:pStyle w:val="Bezodstpw"/>
      </w:pPr>
      <w:r>
        <w:t>DANE WYKONAWCY</w:t>
      </w:r>
    </w:p>
    <w:p w14:paraId="5ADB5795" w14:textId="77777777" w:rsidR="00A1021B" w:rsidRDefault="00A1021B">
      <w:pPr>
        <w:spacing w:before="60"/>
        <w:jc w:val="both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(Wykonawców - w przypadku oferty wspólnej, ze wskazaniem pełnomocnika):</w:t>
      </w:r>
    </w:p>
    <w:tbl>
      <w:tblPr>
        <w:tblW w:w="92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8788"/>
      </w:tblGrid>
      <w:tr w:rsidR="00A1021B" w14:paraId="23CD5C08" w14:textId="77777777">
        <w:trPr>
          <w:trHeight w:val="674"/>
        </w:trPr>
        <w:tc>
          <w:tcPr>
            <w:tcW w:w="506" w:type="dxa"/>
          </w:tcPr>
          <w:p w14:paraId="2BBBDE40" w14:textId="77777777" w:rsidR="00A1021B" w:rsidRDefault="00A1021B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1. </w:t>
            </w:r>
          </w:p>
        </w:tc>
        <w:tc>
          <w:tcPr>
            <w:tcW w:w="8788" w:type="dxa"/>
          </w:tcPr>
          <w:p w14:paraId="6149FF09" w14:textId="77777777" w:rsidR="00A1021B" w:rsidRDefault="00A1021B">
            <w:pPr>
              <w:pStyle w:val="Tekstpodstawowy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>
              <w:rPr>
                <w:rFonts w:ascii="Verdana" w:hAnsi="Verdana"/>
              </w:rPr>
              <w:t>Pełna nazwa:</w:t>
            </w:r>
            <w:r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14:paraId="6EC9E88A" w14:textId="77777777" w:rsidR="00A1021B" w:rsidRDefault="00A1021B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Adres:</w:t>
            </w:r>
            <w:r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ulica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>
              <w:rPr>
                <w:rFonts w:ascii="Verdana" w:hAnsi="Verdana"/>
                <w:sz w:val="16"/>
                <w:szCs w:val="16"/>
              </w:rPr>
              <w:t xml:space="preserve"> kod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14:paraId="52EAE207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>
              <w:rPr>
                <w:rFonts w:ascii="Verdana" w:hAnsi="Verdana"/>
                <w:sz w:val="16"/>
                <w:szCs w:val="16"/>
              </w:rPr>
              <w:t>e-mail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14:paraId="17EE15F7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  <w:tr w:rsidR="00A1021B" w14:paraId="1736FD4D" w14:textId="77777777">
        <w:trPr>
          <w:trHeight w:val="674"/>
        </w:trPr>
        <w:tc>
          <w:tcPr>
            <w:tcW w:w="506" w:type="dxa"/>
          </w:tcPr>
          <w:p w14:paraId="18505455" w14:textId="77777777" w:rsidR="00A1021B" w:rsidRDefault="00A1021B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</w:p>
        </w:tc>
        <w:tc>
          <w:tcPr>
            <w:tcW w:w="8788" w:type="dxa"/>
          </w:tcPr>
          <w:p w14:paraId="5CC007E9" w14:textId="77777777" w:rsidR="00A1021B" w:rsidRDefault="00A1021B">
            <w:pPr>
              <w:pStyle w:val="Tekstpodstawowy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>
              <w:rPr>
                <w:rFonts w:ascii="Verdana" w:hAnsi="Verdana"/>
              </w:rPr>
              <w:t>Pełna nazwa:</w:t>
            </w:r>
            <w:r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14:paraId="4DFC56FA" w14:textId="77777777" w:rsidR="00A1021B" w:rsidRDefault="00A1021B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Adres:</w:t>
            </w:r>
            <w:r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ulica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>
              <w:rPr>
                <w:rFonts w:ascii="Verdana" w:hAnsi="Verdana"/>
                <w:sz w:val="16"/>
                <w:szCs w:val="16"/>
              </w:rPr>
              <w:t xml:space="preserve"> kod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14:paraId="64A18CC9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>
              <w:rPr>
                <w:rFonts w:ascii="Verdana" w:hAnsi="Verdana"/>
                <w:sz w:val="16"/>
                <w:szCs w:val="16"/>
              </w:rPr>
              <w:t>e-mail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14:paraId="24A2DE4D" w14:textId="77777777" w:rsidR="00A1021B" w:rsidRDefault="00A1021B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</w:tbl>
    <w:p w14:paraId="33A037D5" w14:textId="77777777" w:rsidR="00A1021B" w:rsidRDefault="00A1021B">
      <w:pPr>
        <w:spacing w:before="60"/>
        <w:ind w:right="-158"/>
        <w:jc w:val="both"/>
        <w:rPr>
          <w:rFonts w:ascii="Verdana" w:hAnsi="Verdana"/>
          <w:spacing w:val="-4"/>
          <w:sz w:val="16"/>
          <w:szCs w:val="16"/>
        </w:rPr>
      </w:pPr>
      <w:r>
        <w:rPr>
          <w:rFonts w:ascii="Verdana" w:hAnsi="Verdana"/>
          <w:spacing w:val="-4"/>
          <w:sz w:val="16"/>
          <w:szCs w:val="16"/>
        </w:rPr>
        <w:t>Nawiązując do ogłoszenia o zamówieniu publicznym w trybie przetargu nieograniczonego ogłoszonego w BZP, na stronie internetowej, zgłaszamy przystąpienie do przetargu na wyłonienie Wykonawcy zadania:</w:t>
      </w:r>
    </w:p>
    <w:p w14:paraId="248ABD73" w14:textId="77777777" w:rsidR="00A1021B" w:rsidRDefault="00A1021B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14:paraId="79929ACC" w14:textId="77777777" w:rsidR="00A1021B" w:rsidRDefault="00A1021B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14:paraId="084982E4" w14:textId="77777777" w:rsidR="00A1021B" w:rsidRDefault="00A1021B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</w:rPr>
        <w:t>„Budowa instalacji fotowoltaicznych na obiektach użyteczności publicznej”</w:t>
      </w:r>
    </w:p>
    <w:p w14:paraId="072F2532" w14:textId="77777777" w:rsidR="00A1021B" w:rsidRDefault="00A1021B">
      <w:pPr>
        <w:pStyle w:val="Default"/>
        <w:ind w:left="284" w:right="141" w:firstLine="1"/>
        <w:jc w:val="center"/>
        <w:rPr>
          <w:rFonts w:ascii="Tahoma" w:hAnsi="Tahoma" w:cs="Tahoma"/>
          <w:b/>
          <w:color w:val="auto"/>
          <w:sz w:val="18"/>
          <w:szCs w:val="18"/>
        </w:rPr>
      </w:pPr>
    </w:p>
    <w:p w14:paraId="36B2A3C4" w14:textId="77777777" w:rsidR="00A1021B" w:rsidRDefault="00A1021B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Courier New"/>
          <w:b/>
          <w:sz w:val="18"/>
          <w:szCs w:val="18"/>
        </w:rPr>
      </w:pPr>
    </w:p>
    <w:p w14:paraId="7E415D4E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rPr>
          <w:sz w:val="18"/>
          <w:lang w:val="pl-PL"/>
        </w:rPr>
      </w:pPr>
      <w:r>
        <w:rPr>
          <w:sz w:val="18"/>
          <w:lang w:val="pl-PL"/>
        </w:rPr>
        <w:t>Oferujemy wykonanie przedmiotu zamówienia w cenie brutto wynoszącej</w:t>
      </w:r>
    </w:p>
    <w:p w14:paraId="2CA58800" w14:textId="77777777" w:rsidR="00A1021B" w:rsidRDefault="00A1021B">
      <w:pPr>
        <w:pStyle w:val="Bezodstpw"/>
        <w:spacing w:after="60"/>
        <w:rPr>
          <w:sz w:val="18"/>
          <w:lang w:val="pl-PL"/>
        </w:rPr>
      </w:pPr>
    </w:p>
    <w:tbl>
      <w:tblPr>
        <w:tblW w:w="2835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7"/>
        <w:gridCol w:w="398"/>
      </w:tblGrid>
      <w:tr w:rsidR="00A1021B" w14:paraId="1DA2E26F" w14:textId="77777777">
        <w:trPr>
          <w:trHeight w:val="454"/>
          <w:jc w:val="right"/>
        </w:trPr>
        <w:tc>
          <w:tcPr>
            <w:tcW w:w="2437" w:type="dxa"/>
            <w:tcBorders>
              <w:right w:val="nil"/>
            </w:tcBorders>
            <w:vAlign w:val="center"/>
          </w:tcPr>
          <w:p w14:paraId="655F3BD8" w14:textId="77777777" w:rsidR="00A1021B" w:rsidRDefault="00A1021B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14:paraId="1187B120" w14:textId="77777777" w:rsidR="00A1021B" w:rsidRDefault="00A1021B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14:paraId="0CD56C95" w14:textId="77777777" w:rsidR="00A1021B" w:rsidRDefault="00A1021B">
      <w:pPr>
        <w:pStyle w:val="Bezodstpw"/>
        <w:spacing w:before="60" w:after="60"/>
        <w:jc w:val="both"/>
        <w:rPr>
          <w:b/>
          <w:sz w:val="18"/>
          <w:szCs w:val="18"/>
          <w:lang w:val="pl-PL"/>
        </w:rPr>
      </w:pPr>
    </w:p>
    <w:p w14:paraId="72B342B4" w14:textId="77777777" w:rsidR="00A1021B" w:rsidRDefault="00A1021B">
      <w:pPr>
        <w:pStyle w:val="Bezodstpw"/>
        <w:spacing w:after="60"/>
        <w:jc w:val="both"/>
        <w:rPr>
          <w:rFonts w:cs="Tahoma"/>
          <w:sz w:val="18"/>
          <w:szCs w:val="18"/>
          <w:lang w:val="pl-PL"/>
        </w:rPr>
      </w:pPr>
      <w:r>
        <w:rPr>
          <w:rFonts w:cs="Tahoma"/>
          <w:color w:val="000000"/>
          <w:sz w:val="18"/>
          <w:szCs w:val="18"/>
          <w:lang w:val="pl-PL"/>
        </w:rPr>
        <w:t xml:space="preserve">       </w:t>
      </w:r>
    </w:p>
    <w:p w14:paraId="6212E488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/>
          <w:color w:val="000000"/>
          <w:sz w:val="18"/>
          <w:szCs w:val="18"/>
          <w:lang w:val="pl-PL"/>
        </w:rPr>
      </w:pPr>
      <w:r>
        <w:rPr>
          <w:rFonts w:cs="Tahoma"/>
          <w:color w:val="000000"/>
          <w:sz w:val="18"/>
          <w:szCs w:val="18"/>
          <w:lang w:val="pl-PL"/>
        </w:rPr>
        <w:t xml:space="preserve">Oświadczamy, że udzielimy rękojmi i gwarancji na przedmiot umowy na okres: </w:t>
      </w:r>
    </w:p>
    <w:p w14:paraId="09D61A0A" w14:textId="77777777" w:rsidR="00A1021B" w:rsidRDefault="00A1021B">
      <w:pPr>
        <w:pStyle w:val="Bezodstpw"/>
        <w:spacing w:after="60"/>
        <w:ind w:left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b/>
          <w:sz w:val="18"/>
          <w:szCs w:val="18"/>
          <w:lang w:val="pl-PL"/>
        </w:rPr>
        <w:instrText xml:space="preserve"> FORMCHECKBOX </w:instrText>
      </w:r>
      <w:r w:rsidR="00884A32">
        <w:rPr>
          <w:b/>
          <w:sz w:val="18"/>
          <w:szCs w:val="18"/>
          <w:lang w:val="pl-PL"/>
        </w:rPr>
      </w:r>
      <w:r w:rsidR="00884A32">
        <w:rPr>
          <w:b/>
          <w:sz w:val="18"/>
          <w:szCs w:val="18"/>
          <w:lang w:val="pl-PL"/>
        </w:rPr>
        <w:fldChar w:fldCharType="separate"/>
      </w:r>
      <w:r>
        <w:rPr>
          <w:b/>
          <w:sz w:val="18"/>
          <w:szCs w:val="18"/>
          <w:lang w:val="pl-PL"/>
        </w:rPr>
        <w:fldChar w:fldCharType="end"/>
      </w:r>
      <w:r>
        <w:rPr>
          <w:b/>
          <w:sz w:val="18"/>
          <w:szCs w:val="18"/>
          <w:lang w:val="pl-PL"/>
        </w:rPr>
        <w:t xml:space="preserve"> </w:t>
      </w:r>
      <w:r w:rsidR="00A977E3">
        <w:rPr>
          <w:rFonts w:cs="Tahoma"/>
          <w:sz w:val="18"/>
          <w:szCs w:val="18"/>
          <w:lang w:val="pl-PL"/>
        </w:rPr>
        <w:t>30 miesięcy</w:t>
      </w:r>
      <w:r>
        <w:rPr>
          <w:rFonts w:cs="Tahoma"/>
          <w:sz w:val="18"/>
          <w:szCs w:val="18"/>
          <w:lang w:val="pl-PL"/>
        </w:rPr>
        <w:t>,</w:t>
      </w:r>
    </w:p>
    <w:p w14:paraId="75B1A2EF" w14:textId="77777777" w:rsidR="00A1021B" w:rsidRDefault="00A1021B">
      <w:pPr>
        <w:pStyle w:val="Bezodstpw"/>
        <w:spacing w:after="60"/>
        <w:ind w:left="426"/>
        <w:jc w:val="both"/>
        <w:rPr>
          <w:rFonts w:cs="Tahoma"/>
          <w:sz w:val="18"/>
          <w:szCs w:val="18"/>
          <w:lang w:val="pl-PL"/>
        </w:rPr>
      </w:pPr>
      <w:r>
        <w:rPr>
          <w:sz w:val="18"/>
          <w:szCs w:val="18"/>
          <w:lang w:val="pl-PL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sz w:val="18"/>
          <w:szCs w:val="18"/>
          <w:lang w:val="pl-PL"/>
        </w:rPr>
        <w:instrText xml:space="preserve"> FORMCHECKBOX </w:instrText>
      </w:r>
      <w:r w:rsidR="00884A32">
        <w:rPr>
          <w:sz w:val="18"/>
          <w:szCs w:val="18"/>
          <w:lang w:val="pl-PL"/>
        </w:rPr>
      </w:r>
      <w:r w:rsidR="00884A32">
        <w:rPr>
          <w:sz w:val="18"/>
          <w:szCs w:val="18"/>
          <w:lang w:val="pl-PL"/>
        </w:rPr>
        <w:fldChar w:fldCharType="separate"/>
      </w:r>
      <w:r>
        <w:rPr>
          <w:sz w:val="18"/>
          <w:szCs w:val="18"/>
          <w:lang w:val="pl-PL"/>
        </w:rPr>
        <w:fldChar w:fldCharType="end"/>
      </w:r>
      <w:r>
        <w:rPr>
          <w:sz w:val="18"/>
          <w:szCs w:val="18"/>
          <w:lang w:val="pl-PL"/>
        </w:rPr>
        <w:t xml:space="preserve"> </w:t>
      </w:r>
      <w:r>
        <w:rPr>
          <w:rFonts w:cs="Tahoma"/>
          <w:sz w:val="18"/>
          <w:szCs w:val="18"/>
          <w:lang w:val="pl-PL"/>
        </w:rPr>
        <w:t>3</w:t>
      </w:r>
      <w:r w:rsidR="00A977E3">
        <w:rPr>
          <w:rFonts w:cs="Tahoma"/>
          <w:sz w:val="18"/>
          <w:szCs w:val="18"/>
          <w:lang w:val="pl-PL"/>
        </w:rPr>
        <w:t>6</w:t>
      </w:r>
      <w:r>
        <w:rPr>
          <w:rFonts w:cs="Tahoma"/>
          <w:sz w:val="18"/>
          <w:szCs w:val="18"/>
          <w:lang w:val="pl-PL"/>
        </w:rPr>
        <w:t xml:space="preserve"> miesięcy,</w:t>
      </w:r>
    </w:p>
    <w:p w14:paraId="3AC49898" w14:textId="77777777" w:rsidR="00A1021B" w:rsidRDefault="00A1021B">
      <w:pPr>
        <w:pStyle w:val="Bezodstpw"/>
        <w:spacing w:after="60"/>
        <w:jc w:val="both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 xml:space="preserve">       </w:t>
      </w:r>
      <w:r>
        <w:rPr>
          <w:sz w:val="18"/>
          <w:szCs w:val="18"/>
          <w:lang w:val="pl-PL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sz w:val="18"/>
          <w:szCs w:val="18"/>
          <w:lang w:val="pl-PL"/>
        </w:rPr>
        <w:instrText xml:space="preserve"> FORMCHECKBOX </w:instrText>
      </w:r>
      <w:r w:rsidR="00884A32">
        <w:rPr>
          <w:sz w:val="18"/>
          <w:szCs w:val="18"/>
          <w:lang w:val="pl-PL"/>
        </w:rPr>
      </w:r>
      <w:r w:rsidR="00884A32">
        <w:rPr>
          <w:sz w:val="18"/>
          <w:szCs w:val="18"/>
          <w:lang w:val="pl-PL"/>
        </w:rPr>
        <w:fldChar w:fldCharType="separate"/>
      </w:r>
      <w:r>
        <w:rPr>
          <w:sz w:val="18"/>
          <w:szCs w:val="18"/>
          <w:lang w:val="pl-PL"/>
        </w:rPr>
        <w:fldChar w:fldCharType="end"/>
      </w:r>
      <w:r>
        <w:rPr>
          <w:sz w:val="18"/>
          <w:szCs w:val="18"/>
          <w:lang w:val="pl-PL"/>
        </w:rPr>
        <w:t xml:space="preserve"> </w:t>
      </w:r>
      <w:r w:rsidR="00A977E3">
        <w:rPr>
          <w:rFonts w:cs="Tahoma"/>
          <w:sz w:val="18"/>
          <w:szCs w:val="18"/>
          <w:lang w:val="pl-PL"/>
        </w:rPr>
        <w:t>48</w:t>
      </w:r>
      <w:r>
        <w:rPr>
          <w:rFonts w:cs="Tahoma"/>
          <w:sz w:val="18"/>
          <w:szCs w:val="18"/>
          <w:lang w:val="pl-PL"/>
        </w:rPr>
        <w:t xml:space="preserve"> miesięcy.</w:t>
      </w:r>
    </w:p>
    <w:p w14:paraId="231EDD1B" w14:textId="77777777" w:rsidR="00A1021B" w:rsidRDefault="00A1021B">
      <w:pPr>
        <w:ind w:left="360"/>
        <w:jc w:val="right"/>
        <w:rPr>
          <w:rFonts w:ascii="Verdana" w:hAnsi="Verdana"/>
          <w:b/>
          <w:sz w:val="18"/>
          <w:szCs w:val="18"/>
        </w:rPr>
      </w:pPr>
    </w:p>
    <w:p w14:paraId="72151F22" w14:textId="77777777" w:rsidR="00A1021B" w:rsidRDefault="00A1021B" w:rsidP="00A1021B">
      <w:pPr>
        <w:pStyle w:val="WW-Tekstpodstawowy2"/>
        <w:numPr>
          <w:ilvl w:val="0"/>
          <w:numId w:val="7"/>
        </w:numPr>
        <w:suppressAutoHyphens w:val="0"/>
        <w:spacing w:line="240" w:lineRule="auto"/>
        <w:ind w:left="426" w:hanging="426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Termin realizacji zamówienia:  </w:t>
      </w:r>
    </w:p>
    <w:p w14:paraId="2F5862C0" w14:textId="77777777" w:rsidR="00A1021B" w:rsidRPr="00E61306" w:rsidRDefault="00A1021B" w:rsidP="00A1021B">
      <w:pPr>
        <w:numPr>
          <w:ilvl w:val="0"/>
          <w:numId w:val="10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Termin rozpoczęcia </w:t>
      </w:r>
      <w:r w:rsidRPr="00E61306">
        <w:rPr>
          <w:rFonts w:ascii="Verdana" w:hAnsi="Verdana" w:cs="Tahoma"/>
          <w:sz w:val="18"/>
          <w:szCs w:val="18"/>
        </w:rPr>
        <w:t>– od dnia podpisania umowy.</w:t>
      </w:r>
    </w:p>
    <w:p w14:paraId="6CD11BEA" w14:textId="67D23D08" w:rsidR="00A1021B" w:rsidRPr="00E61306" w:rsidRDefault="00A1021B" w:rsidP="00A1021B">
      <w:pPr>
        <w:numPr>
          <w:ilvl w:val="0"/>
          <w:numId w:val="10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E61306">
        <w:rPr>
          <w:rFonts w:ascii="Verdana" w:hAnsi="Verdana" w:cs="Tahoma"/>
          <w:sz w:val="18"/>
          <w:szCs w:val="18"/>
        </w:rPr>
        <w:t xml:space="preserve">Termin zakończenia – </w:t>
      </w:r>
      <w:r w:rsidRPr="00E61306">
        <w:rPr>
          <w:rFonts w:ascii="Verdana" w:hAnsi="Verdana" w:cs="Tahoma"/>
          <w:b/>
          <w:sz w:val="18"/>
          <w:szCs w:val="18"/>
          <w:u w:val="single"/>
        </w:rPr>
        <w:t xml:space="preserve">do </w:t>
      </w:r>
      <w:r w:rsidR="00287B06" w:rsidRPr="00E61306">
        <w:rPr>
          <w:rFonts w:ascii="Verdana" w:hAnsi="Verdana" w:cs="Tahoma"/>
          <w:b/>
          <w:sz w:val="18"/>
          <w:szCs w:val="18"/>
          <w:u w:val="single"/>
        </w:rPr>
        <w:t>16</w:t>
      </w:r>
      <w:r w:rsidRPr="00E61306">
        <w:rPr>
          <w:rFonts w:ascii="Verdana" w:hAnsi="Verdana" w:cs="Tahoma"/>
          <w:b/>
          <w:sz w:val="18"/>
          <w:szCs w:val="18"/>
          <w:u w:val="single"/>
        </w:rPr>
        <w:t>.</w:t>
      </w:r>
      <w:r w:rsidR="003B2EF4" w:rsidRPr="00E61306">
        <w:rPr>
          <w:rFonts w:ascii="Verdana" w:hAnsi="Verdana" w:cs="Tahoma"/>
          <w:b/>
          <w:sz w:val="18"/>
          <w:szCs w:val="18"/>
          <w:u w:val="single"/>
        </w:rPr>
        <w:t>10</w:t>
      </w:r>
      <w:r w:rsidRPr="00E61306">
        <w:rPr>
          <w:rFonts w:ascii="Verdana" w:hAnsi="Verdana" w:cs="Tahoma"/>
          <w:b/>
          <w:sz w:val="18"/>
          <w:szCs w:val="18"/>
          <w:u w:val="single"/>
        </w:rPr>
        <w:t>.2020 r.</w:t>
      </w:r>
      <w:r w:rsidRPr="00E61306">
        <w:rPr>
          <w:rFonts w:ascii="Verdana" w:hAnsi="Verdana" w:cs="Tahoma"/>
          <w:sz w:val="18"/>
          <w:szCs w:val="18"/>
        </w:rPr>
        <w:t xml:space="preserve"> (zakończenie robót i zgłoszenie do odbioru).</w:t>
      </w:r>
    </w:p>
    <w:p w14:paraId="2D28DABE" w14:textId="77777777" w:rsidR="00A1021B" w:rsidRPr="00E61306" w:rsidRDefault="00A1021B">
      <w:pPr>
        <w:pStyle w:val="Bezodstpw"/>
        <w:spacing w:after="60"/>
        <w:ind w:left="426"/>
        <w:jc w:val="both"/>
        <w:rPr>
          <w:sz w:val="18"/>
          <w:szCs w:val="18"/>
          <w:lang w:val="pl-PL"/>
        </w:rPr>
      </w:pPr>
    </w:p>
    <w:p w14:paraId="135C72E2" w14:textId="77777777" w:rsidR="00A1021B" w:rsidRPr="00E61306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E61306">
        <w:rPr>
          <w:b/>
          <w:sz w:val="18"/>
          <w:szCs w:val="18"/>
          <w:lang w:val="pl-PL"/>
        </w:rPr>
        <w:t xml:space="preserve">Potwierdzamy przyjęcie warunków umownych i </w:t>
      </w:r>
      <w:r w:rsidRPr="00E61306">
        <w:rPr>
          <w:b/>
          <w:bCs/>
          <w:sz w:val="18"/>
          <w:szCs w:val="18"/>
          <w:lang w:val="pl-PL"/>
        </w:rPr>
        <w:t>warunków płatności</w:t>
      </w:r>
      <w:r w:rsidRPr="00E61306">
        <w:rPr>
          <w:bCs/>
          <w:sz w:val="18"/>
          <w:szCs w:val="18"/>
          <w:lang w:val="pl-PL"/>
        </w:rPr>
        <w:t xml:space="preserve"> </w:t>
      </w:r>
      <w:r w:rsidRPr="00E61306">
        <w:rPr>
          <w:sz w:val="18"/>
          <w:szCs w:val="18"/>
          <w:lang w:val="pl-PL"/>
        </w:rPr>
        <w:t xml:space="preserve">zawartych w SIWZ i we wzorze umowy </w:t>
      </w:r>
      <w:r w:rsidRPr="00E61306">
        <w:rPr>
          <w:b/>
          <w:sz w:val="18"/>
          <w:szCs w:val="18"/>
          <w:lang w:val="pl-PL"/>
        </w:rPr>
        <w:t>stanowiących</w:t>
      </w:r>
      <w:r w:rsidRPr="00E61306">
        <w:rPr>
          <w:sz w:val="18"/>
          <w:szCs w:val="18"/>
          <w:lang w:val="pl-PL"/>
        </w:rPr>
        <w:t xml:space="preserve"> załącznik do SIWZ.</w:t>
      </w:r>
    </w:p>
    <w:p w14:paraId="5CB002FE" w14:textId="77777777" w:rsidR="00A1021B" w:rsidRPr="00E61306" w:rsidRDefault="00A1021B">
      <w:pPr>
        <w:pStyle w:val="Bezodstpw"/>
        <w:ind w:left="426"/>
        <w:jc w:val="both"/>
        <w:rPr>
          <w:sz w:val="18"/>
          <w:szCs w:val="18"/>
          <w:lang w:val="pl-PL"/>
        </w:rPr>
      </w:pPr>
    </w:p>
    <w:p w14:paraId="676FC1A2" w14:textId="77777777" w:rsidR="00A1021B" w:rsidRPr="00E61306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E61306">
        <w:rPr>
          <w:sz w:val="18"/>
          <w:szCs w:val="18"/>
          <w:lang w:val="pl-PL"/>
        </w:rPr>
        <w:t>Uważamy się za związanych niniejszą ofertą przez 30 dni od upływu terminu składania ofert.</w:t>
      </w:r>
    </w:p>
    <w:p w14:paraId="45644B41" w14:textId="77777777" w:rsidR="00A1021B" w:rsidRPr="00E61306" w:rsidRDefault="00A1021B">
      <w:pPr>
        <w:pStyle w:val="Bezodstpw"/>
        <w:jc w:val="both"/>
        <w:rPr>
          <w:sz w:val="18"/>
          <w:szCs w:val="18"/>
          <w:lang w:val="pl-PL"/>
        </w:rPr>
      </w:pPr>
    </w:p>
    <w:p w14:paraId="33A7C991" w14:textId="1F4753BB" w:rsidR="00A1021B" w:rsidRPr="00E61306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E61306">
        <w:rPr>
          <w:sz w:val="18"/>
          <w:szCs w:val="18"/>
          <w:lang w:val="pl-PL"/>
        </w:rPr>
        <w:t xml:space="preserve">Potwierdzamy wniesienie wadium w wysokości </w:t>
      </w:r>
      <w:r w:rsidR="003B2EF4" w:rsidRPr="00E61306">
        <w:rPr>
          <w:b/>
          <w:sz w:val="18"/>
          <w:szCs w:val="18"/>
          <w:lang w:val="pl-PL"/>
        </w:rPr>
        <w:t>1</w:t>
      </w:r>
      <w:r w:rsidR="00A770A0" w:rsidRPr="00E61306">
        <w:rPr>
          <w:b/>
          <w:sz w:val="18"/>
          <w:szCs w:val="18"/>
          <w:lang w:val="pl-PL"/>
        </w:rPr>
        <w:t>0</w:t>
      </w:r>
      <w:r w:rsidRPr="00E61306">
        <w:rPr>
          <w:b/>
          <w:sz w:val="18"/>
          <w:szCs w:val="18"/>
          <w:lang w:val="pl-PL"/>
        </w:rPr>
        <w:t> 000,00</w:t>
      </w:r>
      <w:r w:rsidRPr="00E61306">
        <w:rPr>
          <w:sz w:val="18"/>
          <w:szCs w:val="18"/>
          <w:lang w:val="pl-PL"/>
        </w:rPr>
        <w:t xml:space="preserve"> zł.</w:t>
      </w:r>
    </w:p>
    <w:p w14:paraId="46EC880E" w14:textId="77777777" w:rsidR="00A1021B" w:rsidRDefault="00A1021B">
      <w:pPr>
        <w:spacing w:before="60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Wniesione wadium </w:t>
      </w:r>
      <w:r>
        <w:rPr>
          <w:rFonts w:ascii="Verdana" w:hAnsi="Verdana"/>
          <w:i/>
          <w:sz w:val="17"/>
          <w:szCs w:val="17"/>
        </w:rPr>
        <w:t>(</w:t>
      </w:r>
      <w:r>
        <w:rPr>
          <w:rFonts w:ascii="Verdana" w:hAnsi="Verdana"/>
          <w:i/>
          <w:spacing w:val="-4"/>
          <w:sz w:val="17"/>
          <w:szCs w:val="17"/>
        </w:rPr>
        <w:t>dotyczy Wykonawców wnoszących wadium w pieniądzu</w:t>
      </w:r>
      <w:r>
        <w:rPr>
          <w:rFonts w:ascii="Verdana" w:hAnsi="Verdana"/>
          <w:i/>
          <w:sz w:val="17"/>
          <w:szCs w:val="17"/>
        </w:rPr>
        <w:t>)</w:t>
      </w:r>
      <w:r>
        <w:rPr>
          <w:rFonts w:ascii="Verdana" w:hAnsi="Verdana"/>
          <w:sz w:val="18"/>
          <w:szCs w:val="18"/>
        </w:rPr>
        <w:t xml:space="preserve"> prosimy zwrócić na:</w:t>
      </w:r>
    </w:p>
    <w:p w14:paraId="7B2C6CC1" w14:textId="77777777" w:rsidR="00A1021B" w:rsidRDefault="00A1021B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 w:rsidR="00884A32">
        <w:rPr>
          <w:rFonts w:ascii="Verdana" w:hAnsi="Verdana"/>
          <w:b/>
          <w:sz w:val="20"/>
          <w:szCs w:val="18"/>
        </w:rPr>
      </w:r>
      <w:r w:rsidR="00884A32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 </w:t>
      </w:r>
      <w:r>
        <w:rPr>
          <w:rFonts w:ascii="Verdana" w:hAnsi="Verdana"/>
          <w:sz w:val="18"/>
          <w:szCs w:val="18"/>
        </w:rPr>
        <w:t>rachunek bankowy, z którego dokonano przelewu wpłaty wadium,</w:t>
      </w:r>
    </w:p>
    <w:p w14:paraId="725528FD" w14:textId="77777777" w:rsidR="00A1021B" w:rsidRDefault="00A1021B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 w:rsidR="00884A32">
        <w:rPr>
          <w:rFonts w:ascii="Verdana" w:hAnsi="Verdana"/>
          <w:b/>
          <w:sz w:val="20"/>
          <w:szCs w:val="18"/>
        </w:rPr>
      </w:r>
      <w:r w:rsidR="00884A32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 </w:t>
      </w:r>
      <w:r>
        <w:rPr>
          <w:rFonts w:ascii="Verdana" w:hAnsi="Verdana"/>
          <w:sz w:val="18"/>
          <w:szCs w:val="18"/>
        </w:rPr>
        <w:t>wskazany poniżej rachunek bankowy:</w:t>
      </w:r>
    </w:p>
    <w:p w14:paraId="48125BEF" w14:textId="77777777" w:rsidR="00A1021B" w:rsidRDefault="00A1021B">
      <w:pPr>
        <w:spacing w:before="120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.........................................................................................................................</w:t>
      </w:r>
    </w:p>
    <w:p w14:paraId="035DBA91" w14:textId="77777777" w:rsidR="00A1021B" w:rsidRDefault="00A1021B">
      <w:pPr>
        <w:spacing w:before="60" w:after="60"/>
        <w:ind w:left="360"/>
        <w:jc w:val="center"/>
        <w:rPr>
          <w:rFonts w:ascii="Verdana" w:hAnsi="Verdana"/>
          <w:i/>
          <w:sz w:val="14"/>
          <w:szCs w:val="18"/>
        </w:rPr>
      </w:pPr>
      <w:r>
        <w:rPr>
          <w:rFonts w:ascii="Verdana" w:hAnsi="Verdana"/>
          <w:i/>
          <w:sz w:val="14"/>
          <w:szCs w:val="18"/>
        </w:rPr>
        <w:t>(podać nazwę banku oraz nr konta)</w:t>
      </w:r>
    </w:p>
    <w:p w14:paraId="3DCAFEE1" w14:textId="77777777" w:rsidR="00A1021B" w:rsidRDefault="00A1021B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14:paraId="2FA0CC0A" w14:textId="77777777" w:rsidR="00A1021B" w:rsidRDefault="00A1021B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14:paraId="46C06E5B" w14:textId="77777777" w:rsidR="00A1021B" w:rsidRDefault="00A1021B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14:paraId="5F5660EA" w14:textId="77777777" w:rsidR="00A1021B" w:rsidRDefault="00A1021B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14:paraId="0FD0D245" w14:textId="77777777" w:rsidR="00A1021B" w:rsidRDefault="00A1021B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14:paraId="591F4BB3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Zobowiązujemy</w:t>
      </w:r>
      <w:r>
        <w:rPr>
          <w:sz w:val="18"/>
          <w:szCs w:val="18"/>
          <w:lang w:val="pl-PL"/>
        </w:rPr>
        <w:t xml:space="preserve"> </w:t>
      </w:r>
      <w:r>
        <w:rPr>
          <w:b/>
          <w:sz w:val="18"/>
          <w:szCs w:val="18"/>
          <w:lang w:val="pl-PL"/>
        </w:rPr>
        <w:t>się</w:t>
      </w:r>
      <w:r>
        <w:rPr>
          <w:sz w:val="18"/>
          <w:szCs w:val="18"/>
          <w:lang w:val="pl-PL"/>
        </w:rPr>
        <w:t xml:space="preserve"> w przypadku wybrania naszej oferty do:</w:t>
      </w:r>
    </w:p>
    <w:p w14:paraId="20A7F96E" w14:textId="77777777" w:rsidR="00A1021B" w:rsidRDefault="00A1021B" w:rsidP="00A1021B">
      <w:pPr>
        <w:numPr>
          <w:ilvl w:val="0"/>
          <w:numId w:val="2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sporządzenia i dostarczenia Zamawiającemu uzgodnionego harmonogramu rzeczowo–finansowego, podpisania umowy w miejscu i terminie wyznaczonym przez Zamawiającego. </w:t>
      </w:r>
    </w:p>
    <w:p w14:paraId="6718BDE9" w14:textId="77777777" w:rsidR="00A1021B" w:rsidRDefault="00A1021B" w:rsidP="00A1021B">
      <w:pPr>
        <w:numPr>
          <w:ilvl w:val="0"/>
          <w:numId w:val="2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wniesienia zabezpieczenia należytego wykonania umowy zgodnie z art. 147. ustawy Prawo zamówień publicznych w wysokości </w:t>
      </w:r>
      <w:r w:rsidR="00A770A0">
        <w:rPr>
          <w:rFonts w:ascii="Verdana" w:hAnsi="Verdana"/>
          <w:sz w:val="18"/>
          <w:szCs w:val="18"/>
        </w:rPr>
        <w:t>5</w:t>
      </w:r>
      <w:r>
        <w:rPr>
          <w:rFonts w:ascii="Verdana" w:hAnsi="Verdana"/>
          <w:sz w:val="18"/>
          <w:szCs w:val="18"/>
        </w:rPr>
        <w:t>% ceny ofertowej brutto.</w:t>
      </w:r>
    </w:p>
    <w:p w14:paraId="3B3A8264" w14:textId="77777777" w:rsidR="00A1021B" w:rsidRDefault="00A1021B">
      <w:pPr>
        <w:ind w:left="720"/>
        <w:jc w:val="both"/>
        <w:rPr>
          <w:rFonts w:ascii="Verdana" w:hAnsi="Verdana"/>
          <w:sz w:val="18"/>
          <w:szCs w:val="18"/>
        </w:rPr>
      </w:pPr>
    </w:p>
    <w:p w14:paraId="4EA8FBA3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Oświadczamy, że złożona oferta</w:t>
      </w:r>
    </w:p>
    <w:p w14:paraId="43CA76BA" w14:textId="77777777" w:rsidR="00A1021B" w:rsidRDefault="00A1021B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 w:rsidR="00884A32">
        <w:rPr>
          <w:rFonts w:ascii="Verdana" w:hAnsi="Verdana"/>
          <w:b/>
          <w:sz w:val="20"/>
          <w:szCs w:val="18"/>
        </w:rPr>
      </w:r>
      <w:r w:rsidR="00884A32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bCs/>
          <w:sz w:val="18"/>
          <w:szCs w:val="18"/>
        </w:rPr>
        <w:t>nie</w:t>
      </w:r>
      <w:r>
        <w:rPr>
          <w:rFonts w:ascii="Verdana" w:hAnsi="Verdana"/>
          <w:b/>
          <w:sz w:val="18"/>
          <w:szCs w:val="18"/>
        </w:rPr>
        <w:t xml:space="preserve"> prowadzi</w:t>
      </w:r>
      <w:r>
        <w:rPr>
          <w:rFonts w:ascii="Verdana" w:hAnsi="Verdana"/>
          <w:sz w:val="18"/>
          <w:szCs w:val="18"/>
        </w:rPr>
        <w:t xml:space="preserve"> do powstania u zamawiającego obowiązku podatkowego zgodnie z przepisami o podatku od towarów i usług;</w:t>
      </w:r>
    </w:p>
    <w:p w14:paraId="4939A798" w14:textId="77777777" w:rsidR="00A1021B" w:rsidRDefault="00A1021B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 w:rsidR="00884A32">
        <w:rPr>
          <w:rFonts w:ascii="Verdana" w:hAnsi="Verdana"/>
          <w:b/>
          <w:sz w:val="20"/>
          <w:szCs w:val="18"/>
        </w:rPr>
      </w:r>
      <w:r w:rsidR="00884A32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 prowadzi</w:t>
      </w:r>
      <w:r>
        <w:rPr>
          <w:rFonts w:ascii="Verdana" w:hAnsi="Verdana"/>
          <w:sz w:val="18"/>
          <w:szCs w:val="18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4185"/>
        <w:gridCol w:w="3352"/>
      </w:tblGrid>
      <w:tr w:rsidR="00A1021B" w14:paraId="2599E220" w14:textId="77777777">
        <w:tc>
          <w:tcPr>
            <w:tcW w:w="567" w:type="dxa"/>
          </w:tcPr>
          <w:p w14:paraId="43DF4CE2" w14:textId="77777777" w:rsidR="00A1021B" w:rsidRDefault="00A1021B">
            <w:pPr>
              <w:pStyle w:val="Bezodstpw"/>
              <w:spacing w:before="60" w:after="60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14:paraId="68954BB2" w14:textId="77777777" w:rsidR="00A1021B" w:rsidRDefault="00A1021B">
            <w:pPr>
              <w:pStyle w:val="Bezodstpw"/>
              <w:spacing w:before="60" w:after="60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14:paraId="4285E473" w14:textId="77777777" w:rsidR="00A1021B" w:rsidRDefault="00A1021B">
            <w:pPr>
              <w:pStyle w:val="Bezodstpw"/>
              <w:spacing w:before="60" w:after="60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Wartość bez kwoty podatku</w:t>
            </w:r>
          </w:p>
        </w:tc>
      </w:tr>
      <w:tr w:rsidR="00A1021B" w14:paraId="7BE679CA" w14:textId="77777777">
        <w:tc>
          <w:tcPr>
            <w:tcW w:w="567" w:type="dxa"/>
          </w:tcPr>
          <w:p w14:paraId="1B84B101" w14:textId="77777777" w:rsidR="00A1021B" w:rsidRDefault="00A1021B">
            <w:pPr>
              <w:pStyle w:val="Bezodstpw"/>
            </w:pPr>
          </w:p>
        </w:tc>
        <w:tc>
          <w:tcPr>
            <w:tcW w:w="4252" w:type="dxa"/>
          </w:tcPr>
          <w:p w14:paraId="4C8742DD" w14:textId="77777777" w:rsidR="00A1021B" w:rsidRDefault="00A1021B">
            <w:pPr>
              <w:pStyle w:val="Bezodstpw"/>
            </w:pPr>
          </w:p>
        </w:tc>
        <w:tc>
          <w:tcPr>
            <w:tcW w:w="3402" w:type="dxa"/>
          </w:tcPr>
          <w:p w14:paraId="7C1CE768" w14:textId="77777777" w:rsidR="00A1021B" w:rsidRDefault="00A1021B">
            <w:pPr>
              <w:pStyle w:val="Bezodstpw"/>
            </w:pPr>
          </w:p>
        </w:tc>
      </w:tr>
      <w:tr w:rsidR="00A1021B" w14:paraId="382AF71A" w14:textId="77777777">
        <w:tc>
          <w:tcPr>
            <w:tcW w:w="567" w:type="dxa"/>
          </w:tcPr>
          <w:p w14:paraId="53DB21B5" w14:textId="77777777" w:rsidR="00A1021B" w:rsidRDefault="00A1021B">
            <w:pPr>
              <w:pStyle w:val="Bezodstpw"/>
            </w:pPr>
          </w:p>
        </w:tc>
        <w:tc>
          <w:tcPr>
            <w:tcW w:w="4252" w:type="dxa"/>
          </w:tcPr>
          <w:p w14:paraId="18A9092E" w14:textId="77777777" w:rsidR="00A1021B" w:rsidRDefault="00A1021B">
            <w:pPr>
              <w:pStyle w:val="Bezodstpw"/>
            </w:pPr>
          </w:p>
        </w:tc>
        <w:tc>
          <w:tcPr>
            <w:tcW w:w="3402" w:type="dxa"/>
          </w:tcPr>
          <w:p w14:paraId="27D1D6D2" w14:textId="77777777" w:rsidR="00A1021B" w:rsidRDefault="00A1021B">
            <w:pPr>
              <w:pStyle w:val="Bezodstpw"/>
            </w:pPr>
          </w:p>
        </w:tc>
      </w:tr>
    </w:tbl>
    <w:p w14:paraId="63567EDA" w14:textId="77777777" w:rsidR="00A1021B" w:rsidRDefault="00A1021B">
      <w:pPr>
        <w:pStyle w:val="Bezodstpw"/>
        <w:spacing w:after="60"/>
        <w:ind w:left="426"/>
        <w:jc w:val="both"/>
        <w:rPr>
          <w:sz w:val="18"/>
          <w:szCs w:val="18"/>
        </w:rPr>
      </w:pPr>
    </w:p>
    <w:p w14:paraId="084D6C4E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Oświadczamy</w:t>
      </w:r>
      <w:r>
        <w:rPr>
          <w:bCs/>
          <w:sz w:val="18"/>
          <w:szCs w:val="18"/>
          <w:lang w:val="pl-PL"/>
        </w:rPr>
        <w:t xml:space="preserve"> na podstawie art. 8 ust. 3 ustawy Pzp, że:</w:t>
      </w:r>
    </w:p>
    <w:p w14:paraId="1D40B086" w14:textId="77777777" w:rsidR="00A1021B" w:rsidRDefault="00A1021B">
      <w:pPr>
        <w:tabs>
          <w:tab w:val="left" w:pos="993"/>
        </w:tabs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 w:rsidR="00884A32">
        <w:rPr>
          <w:rFonts w:ascii="Verdana" w:hAnsi="Verdana"/>
          <w:b/>
          <w:sz w:val="20"/>
          <w:szCs w:val="18"/>
        </w:rPr>
      </w:r>
      <w:r w:rsidR="00884A32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 </w:t>
      </w:r>
      <w:r>
        <w:rPr>
          <w:rFonts w:ascii="Verdana" w:hAnsi="Verdana"/>
          <w:b/>
          <w:bCs/>
          <w:sz w:val="18"/>
          <w:szCs w:val="18"/>
        </w:rPr>
        <w:t>żadna z informacji</w:t>
      </w:r>
      <w:r>
        <w:rPr>
          <w:rFonts w:ascii="Verdana" w:hAnsi="Verdana"/>
          <w:bCs/>
          <w:sz w:val="18"/>
          <w:szCs w:val="18"/>
        </w:rPr>
        <w:t xml:space="preserve"> zawartych w ofercie </w:t>
      </w:r>
      <w:r>
        <w:rPr>
          <w:rFonts w:ascii="Verdana" w:hAnsi="Verdana"/>
          <w:b/>
          <w:bCs/>
          <w:sz w:val="18"/>
          <w:szCs w:val="18"/>
        </w:rPr>
        <w:t>nie stanowi tajemnicy przedsiębiorstwa</w:t>
      </w:r>
      <w:r>
        <w:rPr>
          <w:rFonts w:ascii="Verdana" w:hAnsi="Verdana"/>
          <w:bCs/>
          <w:sz w:val="18"/>
          <w:szCs w:val="18"/>
        </w:rPr>
        <w:t xml:space="preserve"> w rozumieniu </w:t>
      </w:r>
      <w:r>
        <w:rPr>
          <w:rFonts w:ascii="Verdana" w:hAnsi="Verdana"/>
          <w:sz w:val="18"/>
          <w:szCs w:val="18"/>
        </w:rPr>
        <w:t>przepisów</w:t>
      </w:r>
      <w:r>
        <w:rPr>
          <w:rFonts w:ascii="Verdana" w:hAnsi="Verdana"/>
          <w:bCs/>
          <w:sz w:val="18"/>
          <w:szCs w:val="18"/>
        </w:rPr>
        <w:t xml:space="preserve"> o zwalczaniu nieuczciwej konkurencji,</w:t>
      </w:r>
    </w:p>
    <w:p w14:paraId="55C0C365" w14:textId="77777777" w:rsidR="00A1021B" w:rsidRDefault="00A1021B">
      <w:pPr>
        <w:spacing w:before="60" w:after="60"/>
        <w:ind w:left="952" w:hanging="5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 w:rsidR="00884A32">
        <w:rPr>
          <w:rFonts w:ascii="Verdana" w:hAnsi="Verdana"/>
          <w:b/>
          <w:sz w:val="20"/>
          <w:szCs w:val="18"/>
        </w:rPr>
      </w:r>
      <w:r w:rsidR="00884A32"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bCs/>
          <w:sz w:val="18"/>
          <w:szCs w:val="18"/>
        </w:rPr>
        <w:t>wskazane poniżej informacje</w:t>
      </w:r>
      <w:r>
        <w:rPr>
          <w:rFonts w:ascii="Verdana" w:hAnsi="Verdana"/>
          <w:bCs/>
          <w:sz w:val="18"/>
          <w:szCs w:val="18"/>
        </w:rPr>
        <w:t xml:space="preserve"> zawarte w ofercie </w:t>
      </w:r>
      <w:r>
        <w:rPr>
          <w:rFonts w:ascii="Verdana" w:hAnsi="Verdana"/>
          <w:b/>
          <w:bCs/>
          <w:sz w:val="18"/>
          <w:szCs w:val="18"/>
        </w:rPr>
        <w:t>stanowią tajemnicę przedsiębiorstwa</w:t>
      </w:r>
      <w:r>
        <w:rPr>
          <w:rFonts w:ascii="Verdana" w:hAnsi="Verdana"/>
          <w:bCs/>
          <w:sz w:val="18"/>
          <w:szCs w:val="18"/>
        </w:rPr>
        <w:t xml:space="preserve"> w rozumieniu przepisów o zwalczaniu nieuczciwej konkurencji i w związku z niniejszym nie mogą być udostępnione, w szczególności innym uczestnikom postępowania: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4861"/>
        <w:gridCol w:w="1338"/>
        <w:gridCol w:w="1338"/>
      </w:tblGrid>
      <w:tr w:rsidR="00A1021B" w14:paraId="6800F0B4" w14:textId="77777777">
        <w:trPr>
          <w:cantSplit/>
        </w:trPr>
        <w:tc>
          <w:tcPr>
            <w:tcW w:w="567" w:type="dxa"/>
            <w:vMerge w:val="restart"/>
            <w:vAlign w:val="center"/>
          </w:tcPr>
          <w:p w14:paraId="5F14D4CD" w14:textId="77777777" w:rsidR="00A1021B" w:rsidRDefault="00A1021B">
            <w:pPr>
              <w:pStyle w:val="Bezodstpw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14:paraId="3D34B7E1" w14:textId="77777777" w:rsidR="00A1021B" w:rsidRDefault="00A1021B">
            <w:pPr>
              <w:pStyle w:val="Bezodstpw"/>
              <w:rPr>
                <w:sz w:val="18"/>
                <w:lang w:val="pl-PL"/>
              </w:rPr>
            </w:pPr>
            <w:r>
              <w:rPr>
                <w:sz w:val="18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14:paraId="2A7F12CC" w14:textId="77777777" w:rsidR="00A1021B" w:rsidRDefault="00A1021B">
            <w:pPr>
              <w:pStyle w:val="Bezodstpw"/>
              <w:jc w:val="center"/>
              <w:rPr>
                <w:lang w:val="pl-PL"/>
              </w:rPr>
            </w:pPr>
            <w:r>
              <w:rPr>
                <w:sz w:val="18"/>
                <w:lang w:val="pl-PL"/>
              </w:rPr>
              <w:t xml:space="preserve">Numery stron w ofercie </w:t>
            </w:r>
          </w:p>
        </w:tc>
      </w:tr>
      <w:tr w:rsidR="00A1021B" w14:paraId="6D11CF84" w14:textId="77777777">
        <w:trPr>
          <w:cantSplit/>
        </w:trPr>
        <w:tc>
          <w:tcPr>
            <w:tcW w:w="567" w:type="dxa"/>
            <w:vMerge/>
          </w:tcPr>
          <w:p w14:paraId="071F0601" w14:textId="77777777" w:rsidR="00A1021B" w:rsidRDefault="00A1021B">
            <w:pPr>
              <w:pStyle w:val="Bezodstpw"/>
              <w:rPr>
                <w:lang w:val="pl-PL"/>
              </w:rPr>
            </w:pPr>
          </w:p>
        </w:tc>
        <w:tc>
          <w:tcPr>
            <w:tcW w:w="4961" w:type="dxa"/>
            <w:vMerge/>
          </w:tcPr>
          <w:p w14:paraId="4C361B52" w14:textId="77777777" w:rsidR="00A1021B" w:rsidRDefault="00A1021B">
            <w:pPr>
              <w:pStyle w:val="Bezodstpw"/>
              <w:rPr>
                <w:lang w:val="pl-PL"/>
              </w:rPr>
            </w:pPr>
          </w:p>
        </w:tc>
        <w:tc>
          <w:tcPr>
            <w:tcW w:w="1362" w:type="dxa"/>
          </w:tcPr>
          <w:p w14:paraId="52C2F327" w14:textId="77777777" w:rsidR="00A1021B" w:rsidRDefault="00A1021B">
            <w:pPr>
              <w:pStyle w:val="Bezodstpw"/>
              <w:jc w:val="center"/>
              <w:rPr>
                <w:sz w:val="18"/>
              </w:rPr>
            </w:pPr>
            <w:r>
              <w:rPr>
                <w:sz w:val="18"/>
              </w:rPr>
              <w:t>od</w:t>
            </w:r>
          </w:p>
        </w:tc>
        <w:tc>
          <w:tcPr>
            <w:tcW w:w="1362" w:type="dxa"/>
          </w:tcPr>
          <w:p w14:paraId="1BF6FB42" w14:textId="77777777" w:rsidR="00A1021B" w:rsidRDefault="00A1021B">
            <w:pPr>
              <w:pStyle w:val="Bezodstpw"/>
              <w:jc w:val="center"/>
              <w:rPr>
                <w:sz w:val="18"/>
              </w:rPr>
            </w:pPr>
            <w:r>
              <w:rPr>
                <w:sz w:val="18"/>
              </w:rPr>
              <w:t>do</w:t>
            </w:r>
          </w:p>
        </w:tc>
      </w:tr>
      <w:tr w:rsidR="00A1021B" w14:paraId="7707CE59" w14:textId="77777777">
        <w:tc>
          <w:tcPr>
            <w:tcW w:w="567" w:type="dxa"/>
          </w:tcPr>
          <w:p w14:paraId="5F52F22A" w14:textId="77777777" w:rsidR="00A1021B" w:rsidRDefault="00A1021B">
            <w:pPr>
              <w:pStyle w:val="Bezodstpw"/>
            </w:pPr>
          </w:p>
        </w:tc>
        <w:tc>
          <w:tcPr>
            <w:tcW w:w="4961" w:type="dxa"/>
          </w:tcPr>
          <w:p w14:paraId="0C210ECD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6B418445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4B7C34F1" w14:textId="77777777" w:rsidR="00A1021B" w:rsidRDefault="00A1021B">
            <w:pPr>
              <w:pStyle w:val="Bezodstpw"/>
            </w:pPr>
          </w:p>
        </w:tc>
      </w:tr>
      <w:tr w:rsidR="00A1021B" w14:paraId="22EDD314" w14:textId="77777777">
        <w:tc>
          <w:tcPr>
            <w:tcW w:w="567" w:type="dxa"/>
          </w:tcPr>
          <w:p w14:paraId="01843382" w14:textId="77777777" w:rsidR="00A1021B" w:rsidRDefault="00A1021B">
            <w:pPr>
              <w:pStyle w:val="Bezodstpw"/>
            </w:pPr>
          </w:p>
        </w:tc>
        <w:tc>
          <w:tcPr>
            <w:tcW w:w="4961" w:type="dxa"/>
          </w:tcPr>
          <w:p w14:paraId="47B8A96A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12482147" w14:textId="77777777" w:rsidR="00A1021B" w:rsidRDefault="00A1021B">
            <w:pPr>
              <w:pStyle w:val="Bezodstpw"/>
            </w:pPr>
          </w:p>
        </w:tc>
        <w:tc>
          <w:tcPr>
            <w:tcW w:w="1362" w:type="dxa"/>
          </w:tcPr>
          <w:p w14:paraId="74315098" w14:textId="77777777" w:rsidR="00A1021B" w:rsidRDefault="00A1021B">
            <w:pPr>
              <w:pStyle w:val="Bezodstpw"/>
            </w:pPr>
          </w:p>
        </w:tc>
      </w:tr>
    </w:tbl>
    <w:p w14:paraId="18C7637C" w14:textId="77777777" w:rsidR="00A1021B" w:rsidRDefault="00A1021B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Uzasadnienia zastrzeżenia dokumentów: ……………………………………………………………………………….</w:t>
      </w:r>
    </w:p>
    <w:p w14:paraId="34404EE2" w14:textId="77777777" w:rsidR="00A1021B" w:rsidRDefault="00A1021B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221F0ED8" w14:textId="77777777" w:rsidR="00A1021B" w:rsidRDefault="00A1021B">
      <w:pPr>
        <w:spacing w:before="60" w:after="60"/>
        <w:jc w:val="both"/>
        <w:rPr>
          <w:rFonts w:ascii="Verdana" w:hAnsi="Verdana"/>
          <w:sz w:val="18"/>
          <w:szCs w:val="18"/>
        </w:rPr>
      </w:pPr>
    </w:p>
    <w:p w14:paraId="1C8926AC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Następujące</w:t>
      </w:r>
      <w:r>
        <w:rPr>
          <w:sz w:val="18"/>
          <w:szCs w:val="18"/>
          <w:lang w:val="pl-PL"/>
        </w:rPr>
        <w:t xml:space="preserve"> prace zamierzamy zlecić podwykonawcom – dotyczy robót budowlanych w rozumieniu ustawy prawo budowlane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A1021B" w14:paraId="51F1FBFF" w14:textId="77777777">
        <w:trPr>
          <w:trHeight w:val="279"/>
        </w:trPr>
        <w:tc>
          <w:tcPr>
            <w:tcW w:w="585" w:type="dxa"/>
            <w:vAlign w:val="center"/>
          </w:tcPr>
          <w:p w14:paraId="549D62C9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3260" w:type="dxa"/>
            <w:vAlign w:val="center"/>
          </w:tcPr>
          <w:p w14:paraId="34E38BBE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14:paraId="1874BFE2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Zakres robót do wykonania</w:t>
            </w:r>
          </w:p>
        </w:tc>
      </w:tr>
      <w:tr w:rsidR="00A1021B" w14:paraId="2CF7D10F" w14:textId="77777777">
        <w:trPr>
          <w:trHeight w:val="38"/>
        </w:trPr>
        <w:tc>
          <w:tcPr>
            <w:tcW w:w="585" w:type="dxa"/>
            <w:vAlign w:val="center"/>
          </w:tcPr>
          <w:p w14:paraId="4B5D36A2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5205CC40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79A691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A1021B" w14:paraId="7CF3537C" w14:textId="77777777">
        <w:trPr>
          <w:trHeight w:val="201"/>
        </w:trPr>
        <w:tc>
          <w:tcPr>
            <w:tcW w:w="585" w:type="dxa"/>
            <w:vAlign w:val="center"/>
          </w:tcPr>
          <w:p w14:paraId="3A1BF1C2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5D1679FD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252C8EF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A1021B" w14:paraId="5AACDC6F" w14:textId="77777777">
        <w:trPr>
          <w:trHeight w:val="201"/>
        </w:trPr>
        <w:tc>
          <w:tcPr>
            <w:tcW w:w="585" w:type="dxa"/>
            <w:vAlign w:val="center"/>
          </w:tcPr>
          <w:p w14:paraId="1DD6B402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50C48339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DEAFB06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A1021B" w14:paraId="2AFDD145" w14:textId="77777777">
        <w:trPr>
          <w:trHeight w:val="201"/>
        </w:trPr>
        <w:tc>
          <w:tcPr>
            <w:tcW w:w="585" w:type="dxa"/>
            <w:vAlign w:val="center"/>
          </w:tcPr>
          <w:p w14:paraId="34918490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4D9753EA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17B1C69" w14:textId="77777777" w:rsidR="00A1021B" w:rsidRDefault="00A1021B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65217D6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7669496D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 xml:space="preserve">Przystępując do zamówienia publicznego w trybie przetargu nieograniczonego składamy oświadczenia, że: zapoznaliśmy się z </w:t>
      </w:r>
      <w:r>
        <w:rPr>
          <w:sz w:val="18"/>
          <w:szCs w:val="18"/>
          <w:lang w:val="pl-PL"/>
        </w:rPr>
        <w:t>dokumentami</w:t>
      </w:r>
      <w:r>
        <w:rPr>
          <w:bCs/>
          <w:sz w:val="18"/>
          <w:szCs w:val="18"/>
          <w:lang w:val="pl-PL"/>
        </w:rPr>
        <w:t xml:space="preserve"> przetargowymi w tym: dokumentacją techniczną, Specyfikacją Istotnych Warunków Zamówienia wraz ze wzorem umowy i przyjmujemy je bez zastrzeżeń.</w:t>
      </w:r>
    </w:p>
    <w:p w14:paraId="4032CEE3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Oświadczamy</w:t>
      </w:r>
      <w:r>
        <w:rPr>
          <w:bCs/>
          <w:sz w:val="18"/>
          <w:szCs w:val="18"/>
          <w:lang w:val="pl-PL"/>
        </w:rPr>
        <w:t xml:space="preserve">, że uwzględniliśmy zmiany i dodatkowe ustalenia wynikłe w trakcie procedury przetargowej stanowiące integralną </w:t>
      </w:r>
      <w:r>
        <w:rPr>
          <w:sz w:val="18"/>
          <w:szCs w:val="18"/>
          <w:lang w:val="pl-PL"/>
        </w:rPr>
        <w:t>część</w:t>
      </w:r>
      <w:r>
        <w:rPr>
          <w:bCs/>
          <w:sz w:val="18"/>
          <w:szCs w:val="18"/>
          <w:lang w:val="pl-PL"/>
        </w:rPr>
        <w:t xml:space="preserve"> SIWZ, wyszczególnione we wszystkich przesłanych i umieszczonych na stronie internetowej, pismach Zamawiającego.</w:t>
      </w:r>
    </w:p>
    <w:p w14:paraId="7837B0B4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>
        <w:rPr>
          <w:rFonts w:cs="Arial"/>
          <w:color w:val="000000"/>
          <w:sz w:val="18"/>
          <w:szCs w:val="18"/>
        </w:rPr>
        <w:t>Oświadczam, że wypełniłem obowiązki informacyjne przewidziane w art. 13 lub art. 14 RODO</w:t>
      </w:r>
      <w:r>
        <w:rPr>
          <w:rFonts w:cs="Arial"/>
          <w:color w:val="000000"/>
          <w:sz w:val="18"/>
          <w:szCs w:val="18"/>
          <w:vertAlign w:val="superscript"/>
        </w:rPr>
        <w:t xml:space="preserve"> </w:t>
      </w:r>
      <w:r>
        <w:rPr>
          <w:rFonts w:cs="Arial"/>
          <w:color w:val="000000"/>
          <w:sz w:val="18"/>
          <w:szCs w:val="18"/>
        </w:rPr>
        <w:t xml:space="preserve">wobec osób fizycznych, </w:t>
      </w:r>
      <w:r>
        <w:rPr>
          <w:rFonts w:cs="Arial"/>
          <w:sz w:val="18"/>
          <w:szCs w:val="18"/>
        </w:rPr>
        <w:t>od których dane osobowe bezpośrednio lub pośrednio pozyskałem</w:t>
      </w:r>
      <w:r>
        <w:rPr>
          <w:rFonts w:cs="Arial"/>
          <w:color w:val="000000"/>
          <w:sz w:val="18"/>
          <w:szCs w:val="18"/>
        </w:rPr>
        <w:t xml:space="preserve"> w celu ubiegania się o udzielenie zamówienia publicznego w niniejszym postępowaniu.</w:t>
      </w:r>
    </w:p>
    <w:p w14:paraId="0B82EC38" w14:textId="77777777" w:rsidR="00A1021B" w:rsidRDefault="00A1021B" w:rsidP="00A1021B">
      <w:pPr>
        <w:pStyle w:val="Bezodstpw"/>
        <w:numPr>
          <w:ilvl w:val="0"/>
          <w:numId w:val="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Oferta</w:t>
      </w:r>
      <w:r>
        <w:rPr>
          <w:sz w:val="18"/>
          <w:szCs w:val="18"/>
          <w:lang w:val="pl-PL"/>
        </w:rPr>
        <w:t xml:space="preserve"> </w:t>
      </w:r>
      <w:r>
        <w:rPr>
          <w:bCs/>
          <w:sz w:val="18"/>
          <w:szCs w:val="18"/>
          <w:lang w:val="pl-PL"/>
        </w:rPr>
        <w:t>złożona</w:t>
      </w:r>
      <w:r>
        <w:rPr>
          <w:sz w:val="18"/>
          <w:szCs w:val="18"/>
          <w:lang w:val="pl-PL"/>
        </w:rPr>
        <w:t xml:space="preserve"> na ........ kolejno ponumerowanych zapisanych stronach od strony numer ..... do strony </w:t>
      </w:r>
      <w:r>
        <w:rPr>
          <w:b/>
          <w:sz w:val="18"/>
          <w:szCs w:val="18"/>
          <w:lang w:val="pl-PL"/>
        </w:rPr>
        <w:t>numer</w:t>
      </w:r>
      <w:r>
        <w:rPr>
          <w:sz w:val="18"/>
          <w:szCs w:val="18"/>
          <w:lang w:val="pl-PL"/>
        </w:rPr>
        <w:t xml:space="preserve"> ...... (łącznie z załącznikami).</w:t>
      </w:r>
    </w:p>
    <w:p w14:paraId="38ACD984" w14:textId="77777777" w:rsidR="00A1021B" w:rsidRDefault="00A1021B">
      <w:pPr>
        <w:pStyle w:val="Akapitzlist"/>
        <w:rPr>
          <w:sz w:val="18"/>
          <w:szCs w:val="18"/>
          <w:lang w:val="pl-PL"/>
        </w:rPr>
      </w:pPr>
    </w:p>
    <w:p w14:paraId="5A216722" w14:textId="672EB8E4" w:rsidR="00A1021B" w:rsidRDefault="00A1021B">
      <w:pPr>
        <w:pStyle w:val="Bezodstpw"/>
        <w:spacing w:after="60"/>
        <w:ind w:left="426"/>
        <w:jc w:val="both"/>
        <w:rPr>
          <w:i/>
          <w:spacing w:val="20"/>
          <w:sz w:val="18"/>
          <w:szCs w:val="18"/>
          <w:vertAlign w:val="superscript"/>
        </w:rPr>
      </w:pPr>
      <w:r>
        <w:rPr>
          <w:sz w:val="18"/>
          <w:szCs w:val="18"/>
          <w:lang w:val="pl-PL"/>
        </w:rPr>
        <w:br w:type="page"/>
      </w:r>
      <w:r w:rsidR="00BE3BED">
        <w:rPr>
          <w:noProof/>
          <w:lang w:val="pl-PL" w:eastAsia="pl-PL" w:bidi="ar-SA"/>
        </w:rPr>
        <w:lastRenderedPageBreak/>
        <w:drawing>
          <wp:inline distT="0" distB="0" distL="0" distR="0" wp14:anchorId="4D765C64" wp14:editId="0EEAF7BD">
            <wp:extent cx="6238875" cy="504825"/>
            <wp:effectExtent l="0" t="0" r="0" b="0"/>
            <wp:docPr id="5" name="Obraz 56" descr="\\SERWER-WIN2008\data\users\wozniak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6" descr="\\SERWER-WIN2008\data\users\wozniak\Desktop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E5672" w14:textId="77777777" w:rsidR="00A1021B" w:rsidRDefault="00A1021B">
      <w:pPr>
        <w:pStyle w:val="Nagwek2"/>
        <w:spacing w:before="0"/>
      </w:pPr>
      <w:bookmarkStart w:id="2" w:name="_Toc458148541"/>
      <w:r>
        <w:t>OŚWIADCZENIE WYKONAWCY o braku podstaw do wykluczenia oraz o spełnianiu warunków udziału w postępowaniu</w:t>
      </w:r>
      <w:bookmarkEnd w:id="2"/>
    </w:p>
    <w:p w14:paraId="5FC73E1C" w14:textId="77777777" w:rsidR="00A1021B" w:rsidRDefault="00A1021B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7369"/>
      </w:tblGrid>
      <w:tr w:rsidR="00A1021B" w14:paraId="0F1163A5" w14:textId="77777777">
        <w:trPr>
          <w:trHeight w:val="368"/>
        </w:trPr>
        <w:tc>
          <w:tcPr>
            <w:tcW w:w="1970" w:type="dxa"/>
            <w:vAlign w:val="bottom"/>
          </w:tcPr>
          <w:p w14:paraId="79A6AB2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14:paraId="0A02235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5DA5C6C0" w14:textId="77777777">
        <w:trPr>
          <w:trHeight w:val="368"/>
        </w:trPr>
        <w:tc>
          <w:tcPr>
            <w:tcW w:w="1970" w:type="dxa"/>
            <w:vAlign w:val="bottom"/>
          </w:tcPr>
          <w:p w14:paraId="29287188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14:paraId="0F9837EA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3BC69D2D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4D8890A1" w14:textId="77777777" w:rsidR="00A1021B" w:rsidRDefault="00A1021B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nazwą:</w:t>
      </w:r>
    </w:p>
    <w:p w14:paraId="0B213CB2" w14:textId="77777777" w:rsidR="00A1021B" w:rsidRDefault="00A1021B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</w:p>
    <w:p w14:paraId="152221BA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14:paraId="5974A4BA" w14:textId="77777777" w:rsidR="00A1021B" w:rsidRDefault="00A1021B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</w:rPr>
        <w:t>„Budowa instalacji fotowoltaicznych na obiektach użyteczności publicznej”</w:t>
      </w:r>
    </w:p>
    <w:p w14:paraId="6AE04A56" w14:textId="77777777" w:rsidR="00A1021B" w:rsidRDefault="00A1021B">
      <w:pPr>
        <w:jc w:val="center"/>
        <w:rPr>
          <w:rFonts w:ascii="Tahoma" w:hAnsi="Tahoma" w:cs="Tahoma"/>
          <w:b/>
          <w:highlight w:val="yellow"/>
        </w:rPr>
      </w:pPr>
    </w:p>
    <w:p w14:paraId="3990AC1F" w14:textId="77777777" w:rsidR="00A1021B" w:rsidRDefault="00A1021B">
      <w:pPr>
        <w:pStyle w:val="Default"/>
        <w:ind w:left="284" w:right="141" w:firstLine="1"/>
        <w:jc w:val="center"/>
        <w:rPr>
          <w:rFonts w:ascii="Verdana" w:hAnsi="Verdana"/>
          <w:spacing w:val="-4"/>
          <w:sz w:val="18"/>
          <w:szCs w:val="22"/>
        </w:rPr>
      </w:pPr>
    </w:p>
    <w:p w14:paraId="7E27E3DF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 1 pkt 12-23 ustawy Pzp,</w:t>
      </w:r>
    </w:p>
    <w:p w14:paraId="5B5DCE35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ust. 5 pkt 1, 2, 4 i 8 ustawy Pzp,</w:t>
      </w:r>
    </w:p>
    <w:p w14:paraId="38BCAC2F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39265440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72995A72" w14:textId="77777777">
        <w:tc>
          <w:tcPr>
            <w:tcW w:w="2268" w:type="dxa"/>
            <w:tcBorders>
              <w:top w:val="dashed" w:sz="4" w:space="0" w:color="auto"/>
            </w:tcBorders>
          </w:tcPr>
          <w:p w14:paraId="0E7AF88A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1E9D7F15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1B20FDE8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5BB96660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002FC500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43A52E99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 xml:space="preserve">Oświadczam, że zachodzą w stosunku do mnie podstawy wykluczenia z postępowania na podstawie art. ………… ustawy Pzp </w:t>
      </w:r>
      <w:r>
        <w:rPr>
          <w:rFonts w:ascii="Verdana" w:hAnsi="Verdana"/>
          <w:i/>
          <w:spacing w:val="-4"/>
          <w:sz w:val="12"/>
          <w:szCs w:val="22"/>
        </w:rPr>
        <w:t>(podać mającą zastosowanie podstawę wykluczenia spośród wymienionych w art. 24 ust. 1 pkt 13-14, 16-20 lub art. 24 ust. 5 ustawy Pzp).</w:t>
      </w:r>
      <w:r>
        <w:rPr>
          <w:rFonts w:ascii="Verdana" w:hAnsi="Verdana"/>
          <w:spacing w:val="-4"/>
          <w:sz w:val="12"/>
          <w:szCs w:val="22"/>
        </w:rPr>
        <w:t xml:space="preserve"> </w:t>
      </w:r>
      <w:r>
        <w:rPr>
          <w:rFonts w:ascii="Verdana" w:hAnsi="Verdana"/>
          <w:spacing w:val="-4"/>
          <w:sz w:val="18"/>
          <w:szCs w:val="22"/>
        </w:rPr>
        <w:t>Jednocześnie oświadczam, że w związku z ww. okolicznością, na podstawie art. 24 ust. 8 ustawy Pzp podjąłem następujące środki naprawcze: …………………………………………………………………………………</w:t>
      </w:r>
    </w:p>
    <w:p w14:paraId="32F973C2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26DAA8FA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5C7161E7" w14:textId="77777777">
        <w:tc>
          <w:tcPr>
            <w:tcW w:w="2268" w:type="dxa"/>
            <w:tcBorders>
              <w:top w:val="dashed" w:sz="4" w:space="0" w:color="auto"/>
            </w:tcBorders>
          </w:tcPr>
          <w:p w14:paraId="2D914DF2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3A680F90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4529C833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6EF231E7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04C5C5D8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3243AAAA" w14:textId="2D5957A1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 xml:space="preserve">Oświadczam, że następujący/e podmiot/y, na którego/ych zasoby powołuję się w niniejszym postępowaniu, tj.: </w:t>
      </w:r>
    </w:p>
    <w:p w14:paraId="68F70243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 xml:space="preserve">…………………………………………………………………….…………………….……………………… </w:t>
      </w:r>
    </w:p>
    <w:p w14:paraId="671EC19E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i/>
          <w:spacing w:val="-4"/>
          <w:sz w:val="12"/>
          <w:szCs w:val="22"/>
        </w:rPr>
        <w:t>(podać pełną nazwę/firmę, adres, a także w zależności od podmiotu: NIP/PESEL, KRS/CEiDG)</w:t>
      </w:r>
      <w:r>
        <w:rPr>
          <w:rFonts w:ascii="Verdana" w:hAnsi="Verdana"/>
          <w:spacing w:val="-4"/>
          <w:sz w:val="18"/>
          <w:szCs w:val="22"/>
        </w:rPr>
        <w:t xml:space="preserve"> </w:t>
      </w:r>
    </w:p>
    <w:p w14:paraId="21F6BF37" w14:textId="6F7282F5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  <w:r>
        <w:rPr>
          <w:rFonts w:ascii="Verdana" w:hAnsi="Verdana"/>
          <w:spacing w:val="-4"/>
          <w:sz w:val="18"/>
          <w:szCs w:val="22"/>
        </w:rPr>
        <w:t>nie podlega/ją wykluczeniu z postępowania o udzielenie zamówienia</w:t>
      </w:r>
      <w:r w:rsidR="003B2EF4">
        <w:rPr>
          <w:rFonts w:ascii="Verdana" w:hAnsi="Verdana"/>
          <w:spacing w:val="-4"/>
          <w:sz w:val="18"/>
          <w:szCs w:val="22"/>
        </w:rPr>
        <w:t xml:space="preserve"> oraz spełnia/ją warunki udziału w postępowaniu</w:t>
      </w:r>
      <w:r>
        <w:rPr>
          <w:rFonts w:ascii="Verdana" w:hAnsi="Verdana"/>
          <w:spacing w:val="-4"/>
          <w:sz w:val="20"/>
          <w:szCs w:val="22"/>
        </w:rPr>
        <w:t>.</w:t>
      </w:r>
    </w:p>
    <w:p w14:paraId="12125B47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65447268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0DE5E1CA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2393AE02" w14:textId="77777777">
        <w:tc>
          <w:tcPr>
            <w:tcW w:w="2268" w:type="dxa"/>
            <w:tcBorders>
              <w:top w:val="dashed" w:sz="4" w:space="0" w:color="auto"/>
            </w:tcBorders>
          </w:tcPr>
          <w:p w14:paraId="4713CC56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5D92E3CB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6739D9CE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3165A5BA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7387499B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14:paraId="281FB912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Oświadczam, że następujący/e podmiot/y, będący/e podwykonawcą/ami: …………………………………………………………………………………………………………………..</w:t>
      </w:r>
    </w:p>
    <w:p w14:paraId="640BA175" w14:textId="77777777" w:rsidR="00A1021B" w:rsidRDefault="00A1021B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i/>
          <w:spacing w:val="-4"/>
          <w:sz w:val="12"/>
          <w:szCs w:val="22"/>
        </w:rPr>
      </w:pPr>
      <w:r>
        <w:rPr>
          <w:rFonts w:ascii="Verdana" w:hAnsi="Verdana"/>
          <w:i/>
          <w:spacing w:val="-4"/>
          <w:sz w:val="12"/>
          <w:szCs w:val="22"/>
        </w:rPr>
        <w:t xml:space="preserve">(podać pełną nazwę/firmę, adres, a także w zależności od podmiotu: NIP/PESEL, KRS/CEiDG), </w:t>
      </w:r>
    </w:p>
    <w:p w14:paraId="2D3DEF01" w14:textId="77777777" w:rsidR="00A1021B" w:rsidRDefault="00A1021B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>
        <w:rPr>
          <w:rFonts w:ascii="Verdana" w:hAnsi="Verdana"/>
          <w:spacing w:val="-4"/>
          <w:sz w:val="18"/>
          <w:szCs w:val="22"/>
        </w:rPr>
        <w:t>nie podlega/ą wykluczeniu z postępowania o udzielenie zamówienia.</w:t>
      </w:r>
    </w:p>
    <w:p w14:paraId="3C06C99D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6B71541D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75B4D2B2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3503E1BD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14:paraId="70F7D8DD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6F4781E1" w14:textId="77777777" w:rsidR="00A1021B" w:rsidRDefault="00A1021B" w:rsidP="00A1021B">
      <w:pPr>
        <w:numPr>
          <w:ilvl w:val="1"/>
          <w:numId w:val="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Oświadczam, że wszystkie informacje podane w powyższych oświadczeniach są aktualne </w:t>
      </w:r>
      <w:r>
        <w:rPr>
          <w:rFonts w:ascii="Arial" w:eastAsia="Calibri" w:hAnsi="Arial" w:cs="Arial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254E8EA6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51C33E29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4A348C27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5CF1852A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tbl>
      <w:tblPr>
        <w:tblW w:w="8896" w:type="dxa"/>
        <w:tblInd w:w="534" w:type="dxa"/>
        <w:tblLook w:val="01E0" w:firstRow="1" w:lastRow="1" w:firstColumn="1" w:lastColumn="1" w:noHBand="0" w:noVBand="0"/>
      </w:tblPr>
      <w:tblGrid>
        <w:gridCol w:w="2268"/>
        <w:gridCol w:w="2976"/>
        <w:gridCol w:w="3652"/>
      </w:tblGrid>
      <w:tr w:rsidR="00A1021B" w14:paraId="757F0DF8" w14:textId="77777777">
        <w:tc>
          <w:tcPr>
            <w:tcW w:w="2268" w:type="dxa"/>
            <w:tcBorders>
              <w:top w:val="dashed" w:sz="4" w:space="0" w:color="auto"/>
            </w:tcBorders>
          </w:tcPr>
          <w:p w14:paraId="388E83A9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14:paraId="4E5DB758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14:paraId="7C4F99B6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14:paraId="14C8C6CB" w14:textId="77777777" w:rsidR="00A1021B" w:rsidRDefault="00A1021B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14:paraId="2647D416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14:paraId="2CA02689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>Zgodnie z art. 24 ust. 1 z postępowania o udzielenie zamówienia wyklucza się:</w:t>
      </w:r>
    </w:p>
    <w:p w14:paraId="16F327BE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14:paraId="094872ED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 będącego osobą fizyczną, którego prawomocnie skazano za przestępstwo:</w:t>
      </w:r>
    </w:p>
    <w:p w14:paraId="3B6DABD7" w14:textId="77777777" w:rsidR="00A1021B" w:rsidRDefault="00A1021B" w:rsidP="00A1021B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o którym mowa w art. 165a, art. 181–188, art. 189a, art. 218–221, art. 228–230a, art. 250a, art. 258 lub art. 270–309 ustawy z dnia 6 czerwca 1997 r. – Kodeks karny </w:t>
      </w:r>
      <w:r>
        <w:rPr>
          <w:rFonts w:ascii="Arial Narrow" w:hAnsi="Arial Narrow" w:cs="Arial"/>
          <w:sz w:val="16"/>
          <w:szCs w:val="16"/>
        </w:rPr>
        <w:t>(t. j. Dz. U. z 2019 r. , poz. 1950 ze zm</w:t>
      </w:r>
      <w:r>
        <w:rPr>
          <w:rFonts w:ascii="Arial Narrow" w:hAnsi="Arial Narrow"/>
          <w:sz w:val="16"/>
          <w:szCs w:val="16"/>
        </w:rPr>
        <w:t>) lub art. 46 lub art. 48 ustawy z dnia 25 czerwca 2010 r. o sporcie (t. j. Dz. U. z 2019 r., poz. 1468 ze zm.),</w:t>
      </w:r>
    </w:p>
    <w:p w14:paraId="7966245A" w14:textId="77777777" w:rsidR="00A1021B" w:rsidRDefault="00A1021B" w:rsidP="00A1021B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o charakterze terrorystycznym, o którym mowa w art. 115 § 20 ustawy z dnia 6 czerwca 1997 r. – Kodeks karny,</w:t>
      </w:r>
    </w:p>
    <w:p w14:paraId="5E8D9B50" w14:textId="77777777" w:rsidR="00A1021B" w:rsidRDefault="00A1021B" w:rsidP="00A1021B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skarbowe,</w:t>
      </w:r>
    </w:p>
    <w:p w14:paraId="798C2766" w14:textId="77777777" w:rsidR="00A1021B" w:rsidRDefault="00A1021B" w:rsidP="00A1021B">
      <w:pPr>
        <w:numPr>
          <w:ilvl w:val="3"/>
          <w:numId w:val="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14:paraId="10D05E02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pacing w:val="-2"/>
          <w:sz w:val="16"/>
          <w:szCs w:val="16"/>
        </w:rPr>
      </w:pPr>
      <w:r>
        <w:rPr>
          <w:rFonts w:ascii="Arial Narrow" w:hAnsi="Arial Narrow"/>
          <w:spacing w:val="-2"/>
          <w:sz w:val="16"/>
          <w:szCs w:val="16"/>
        </w:rPr>
        <w:t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2;</w:t>
      </w:r>
    </w:p>
    <w:p w14:paraId="24B32036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06E774EA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w wyniku zamierzonego działania lub rażącego niedbalstwa wprowadził zamawiającego w błąd przy przedstawieniu informacji, że 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14:paraId="787CD872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14:paraId="68888A64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bezprawnie wpływał lub próbował wpłynąć na czynności zamawiającego lub pozyskać informacje poufne, mogące dać mu przewagę w postępowaniu o udzielenie zamówienia;</w:t>
      </w:r>
    </w:p>
    <w:p w14:paraId="59321DA1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14:paraId="72A79AA1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który z innymi wykonawcami zawarł porozumienie mające na celu zakłócenie konkurencji między wykonawcami w postępowaniu o udzielenie zamówienia, co zamawiający jest w stanie wykazać za pomocą stosownych środków dowodowych;</w:t>
      </w:r>
    </w:p>
    <w:p w14:paraId="22E3F6F8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 będącego podmiotem zbiorowym, wobec którego sąd orzekł zakaz ubiegania się o zamówienia publiczne na podstawie ustawy z dnia 28 października 2002 r. o odpowiedzialności podmiotów zbiorowych za czyny zabronione pod groźbą kary (t. j. Dz. U. z 2020 r., poz. 358);</w:t>
      </w:r>
    </w:p>
    <w:p w14:paraId="1E8651E7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wykonawcę, wobec którego orzeczono tytułem środka zapobiegawczego zakaz ubiegania się o zamówienia publiczne;</w:t>
      </w:r>
    </w:p>
    <w:p w14:paraId="2200BB2D" w14:textId="77777777" w:rsidR="00A1021B" w:rsidRDefault="00A1021B" w:rsidP="00A1021B">
      <w:pPr>
        <w:numPr>
          <w:ilvl w:val="0"/>
          <w:numId w:val="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wykonawców, którzy należąc do tej samej grupy kapitałowej, w rozumieniu ustawy z dnia 16 lutego 2007 r. o ochronie konkurencji i konsumentów (Dz. U. z 2015 r. poz. 184, 1618 i 1634), złożyli odrębne oferty, oferty częściowe lub wnioski o dopuszczenie do udziału w postępowaniu, chyba że wykażą, że istniejące między nimi powiązania nie prowadzą do zakłócenia konkurencji w postępowaniu o udzielenie zamówienia.</w:t>
      </w:r>
    </w:p>
    <w:p w14:paraId="11195FED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>Zgodnie z art. 24 ust. 5 ustawy Pzp z postępowania o udzielenie zamówienia Zamawiający wykluczy Wykonawcę:</w:t>
      </w:r>
    </w:p>
    <w:p w14:paraId="1581D1E1" w14:textId="77777777" w:rsidR="00A1021B" w:rsidRDefault="00A1021B" w:rsidP="00A1021B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(t. j. Dz. U. z 2019 r., poz. 243 ze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(t. j. Dz. U. z 2019 r., poz. 498 ze zm.);</w:t>
      </w:r>
    </w:p>
    <w:p w14:paraId="305D62DB" w14:textId="77777777" w:rsidR="00A1021B" w:rsidRDefault="00A1021B" w:rsidP="00A1021B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 pomocą stosownych środków dowodowych;</w:t>
      </w:r>
    </w:p>
    <w:p w14:paraId="09A6354B" w14:textId="77777777" w:rsidR="00A1021B" w:rsidRDefault="00A1021B" w:rsidP="00A1021B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który, z przyczyn leżących po jego stronie, nie wykonał albo nienależycie wykonał w istotnym stopniu wcześniejszą umowę w sprawie zamówienia publicznego lub umowę koncesji, zawartą z zamawiającym, o którym mowa w art. 3 ust. 1 pkt 1–4, co doprowadziło do rozwiązania umowy lub zasądzenia odszkodowania;</w:t>
      </w:r>
    </w:p>
    <w:p w14:paraId="48572788" w14:textId="77777777" w:rsidR="00A1021B" w:rsidRDefault="00A1021B" w:rsidP="00A1021B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który naruszył obowiązki dotyczące płatności podatków, opłat lub składek na ubezpieczenia społeczne lub zdrowotne, co zamawiający jest w stanie wykazać za pomocą stosownych środków dowodowych, z wyjątkiem przypadku, o którym mowa w ust. 1 pkt 15, chyba że wykonawca dokonał płatności należnych podatków, opłat lub składek na ubezpieczenia społeczne lub zdrowotne wraz z odsetkami lub grzywnami lub zawarł wiążące porozumienie w sprawie spłaty tych należności.</w:t>
      </w:r>
    </w:p>
    <w:p w14:paraId="52946977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229EEB00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45AA20A3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2AB2EB8D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2D034E00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72D41E4E" w14:textId="77777777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14:paraId="4E9B7B0A" w14:textId="0BAFA2A8" w:rsidR="00A1021B" w:rsidRDefault="00A1021B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  <w:r w:rsidR="00BE3BED">
        <w:rPr>
          <w:noProof/>
        </w:rPr>
        <w:lastRenderedPageBreak/>
        <w:drawing>
          <wp:inline distT="0" distB="0" distL="0" distR="0" wp14:anchorId="50C33474" wp14:editId="4CFC7209">
            <wp:extent cx="6238875" cy="504825"/>
            <wp:effectExtent l="0" t="0" r="0" b="0"/>
            <wp:docPr id="2" name="Obraz 56" descr="\\SERWER-WIN2008\data\users\wozniak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6" descr="\\SERWER-WIN2008\data\users\wozniak\Desktop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C0D45" w14:textId="77777777" w:rsidR="00A1021B" w:rsidRDefault="00A1021B">
      <w:pPr>
        <w:pStyle w:val="Nagwek2"/>
        <w:spacing w:before="0"/>
      </w:pPr>
      <w:bookmarkStart w:id="3" w:name="_Toc458148542"/>
      <w:r>
        <w:t>OŚWIADCZENIE WYKONAWCY o spełnianiu warunków udziału w postępowaniu</w:t>
      </w:r>
      <w:bookmarkEnd w:id="3"/>
    </w:p>
    <w:p w14:paraId="5825D35A" w14:textId="77777777" w:rsidR="00A1021B" w:rsidRDefault="00A1021B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7369"/>
      </w:tblGrid>
      <w:tr w:rsidR="00A1021B" w14:paraId="7725C018" w14:textId="77777777">
        <w:trPr>
          <w:trHeight w:val="368"/>
        </w:trPr>
        <w:tc>
          <w:tcPr>
            <w:tcW w:w="1970" w:type="dxa"/>
            <w:vAlign w:val="bottom"/>
          </w:tcPr>
          <w:p w14:paraId="3E2A01E1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14:paraId="6C96FAF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31FEBB3F" w14:textId="77777777">
        <w:trPr>
          <w:trHeight w:val="368"/>
        </w:trPr>
        <w:tc>
          <w:tcPr>
            <w:tcW w:w="1970" w:type="dxa"/>
            <w:vAlign w:val="bottom"/>
          </w:tcPr>
          <w:p w14:paraId="7E47631C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14:paraId="13B215E5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14623D8D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17DFFFA6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075F4A57" w14:textId="77777777" w:rsidR="00A1021B" w:rsidRDefault="00A1021B">
      <w:pPr>
        <w:spacing w:before="60"/>
        <w:jc w:val="both"/>
        <w:rPr>
          <w:rFonts w:ascii="Verdana" w:hAnsi="Verdana"/>
          <w:sz w:val="16"/>
          <w:szCs w:val="16"/>
        </w:rPr>
      </w:pPr>
    </w:p>
    <w:p w14:paraId="6DB3A692" w14:textId="77777777" w:rsidR="00A1021B" w:rsidRDefault="00A1021B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b/>
          <w:spacing w:val="-4"/>
          <w:sz w:val="16"/>
          <w:szCs w:val="22"/>
        </w:rPr>
      </w:pPr>
      <w:r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</w:t>
      </w:r>
    </w:p>
    <w:p w14:paraId="200A2D5F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14:paraId="417B5294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14:paraId="331BD308" w14:textId="77777777" w:rsidR="00A1021B" w:rsidRDefault="00A1021B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</w:rPr>
        <w:t>„Budowa instalacji fotowoltaicznych na obiektach użyteczności publicznej”</w:t>
      </w:r>
    </w:p>
    <w:p w14:paraId="4D7B9686" w14:textId="77777777" w:rsidR="00A1021B" w:rsidRDefault="00A1021B">
      <w:pPr>
        <w:autoSpaceDE w:val="0"/>
        <w:autoSpaceDN w:val="0"/>
        <w:adjustRightInd w:val="0"/>
        <w:spacing w:line="276" w:lineRule="auto"/>
        <w:rPr>
          <w:rFonts w:ascii="Verdana" w:hAnsi="Verdana"/>
          <w:b/>
          <w:spacing w:val="-4"/>
          <w:sz w:val="18"/>
          <w:szCs w:val="18"/>
        </w:rPr>
      </w:pPr>
    </w:p>
    <w:p w14:paraId="194A6A80" w14:textId="77777777" w:rsidR="00A1021B" w:rsidRDefault="00A1021B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8"/>
          <w:szCs w:val="18"/>
        </w:rPr>
      </w:pPr>
    </w:p>
    <w:p w14:paraId="56E45F7B" w14:textId="77777777" w:rsidR="00A1021B" w:rsidRDefault="00A1021B">
      <w:pPr>
        <w:pStyle w:val="Bezodstpw"/>
        <w:spacing w:after="60"/>
        <w:jc w:val="both"/>
        <w:rPr>
          <w:bCs/>
          <w:sz w:val="18"/>
          <w:szCs w:val="18"/>
          <w:lang w:val="pl-PL"/>
        </w:rPr>
      </w:pPr>
      <w:r>
        <w:rPr>
          <w:b/>
          <w:bCs/>
          <w:sz w:val="18"/>
          <w:szCs w:val="18"/>
          <w:lang w:val="pl-PL"/>
        </w:rPr>
        <w:t>oświadczam, że spełniam warunki udziału w postępowaniu</w:t>
      </w:r>
      <w:r>
        <w:rPr>
          <w:bCs/>
          <w:sz w:val="18"/>
          <w:szCs w:val="18"/>
          <w:lang w:val="pl-PL"/>
        </w:rPr>
        <w:t>, w szczególności:</w:t>
      </w:r>
    </w:p>
    <w:p w14:paraId="122FC741" w14:textId="77777777" w:rsidR="00A1021B" w:rsidRDefault="00A1021B">
      <w:pPr>
        <w:pStyle w:val="Bezodstpw"/>
        <w:spacing w:after="60"/>
        <w:jc w:val="both"/>
        <w:rPr>
          <w:bCs/>
          <w:sz w:val="18"/>
          <w:szCs w:val="18"/>
          <w:lang w:val="pl-PL"/>
        </w:rPr>
      </w:pPr>
    </w:p>
    <w:p w14:paraId="4DFBCCB9" w14:textId="77777777" w:rsidR="00A1021B" w:rsidRDefault="00A1021B" w:rsidP="00A1021B">
      <w:pPr>
        <w:pStyle w:val="Bezodstpw"/>
        <w:numPr>
          <w:ilvl w:val="0"/>
          <w:numId w:val="8"/>
        </w:numPr>
        <w:spacing w:before="120" w:after="60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dotyczące niezbędnej wiedzy i doświadczenia w zakresie osób, na potwierdzenie czego przedstawiam poniższy „</w:t>
      </w:r>
      <w:r>
        <w:rPr>
          <w:b/>
          <w:bCs/>
          <w:sz w:val="18"/>
          <w:szCs w:val="18"/>
          <w:lang w:val="pl-PL"/>
        </w:rPr>
        <w:t>Wykaz osób</w:t>
      </w:r>
      <w:r>
        <w:rPr>
          <w:bCs/>
          <w:sz w:val="18"/>
          <w:szCs w:val="18"/>
          <w:lang w:val="pl-PL"/>
        </w:rPr>
        <w:t xml:space="preserve">”, zawierający dane osób wyznaczonych do pełnienia funkcji </w:t>
      </w:r>
      <w:r>
        <w:rPr>
          <w:b/>
          <w:bCs/>
          <w:sz w:val="18"/>
          <w:szCs w:val="18"/>
          <w:lang w:val="pl-PL"/>
        </w:rPr>
        <w:t>kierownika budowy</w:t>
      </w:r>
      <w:r>
        <w:rPr>
          <w:bCs/>
          <w:sz w:val="18"/>
          <w:szCs w:val="18"/>
          <w:lang w:val="pl-PL"/>
        </w:rPr>
        <w:t>, spełniających określone przez Zamawiającego w punkcie 2.3.1 Rozdział VII SIWZ wymogi:</w:t>
      </w:r>
    </w:p>
    <w:p w14:paraId="4FE9B351" w14:textId="77777777" w:rsidR="00A1021B" w:rsidRDefault="00A1021B">
      <w:pPr>
        <w:pStyle w:val="Bezodstpw"/>
        <w:spacing w:after="60"/>
        <w:ind w:left="720"/>
        <w:jc w:val="both"/>
        <w:rPr>
          <w:bCs/>
          <w:sz w:val="18"/>
          <w:szCs w:val="18"/>
          <w:lang w:val="pl-PL"/>
        </w:rPr>
      </w:pP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134"/>
        <w:gridCol w:w="1075"/>
        <w:gridCol w:w="2224"/>
        <w:gridCol w:w="2276"/>
        <w:gridCol w:w="1654"/>
      </w:tblGrid>
      <w:tr w:rsidR="00A1021B" w14:paraId="0C7301D3" w14:textId="77777777">
        <w:trPr>
          <w:trHeight w:val="771"/>
        </w:trPr>
        <w:tc>
          <w:tcPr>
            <w:tcW w:w="425" w:type="dxa"/>
            <w:vAlign w:val="center"/>
          </w:tcPr>
          <w:p w14:paraId="539109A9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34" w:type="dxa"/>
            <w:vAlign w:val="center"/>
          </w:tcPr>
          <w:p w14:paraId="7E2C6D0F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1075" w:type="dxa"/>
            <w:vAlign w:val="center"/>
          </w:tcPr>
          <w:p w14:paraId="0960E265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Doświadczenie</w:t>
            </w:r>
          </w:p>
          <w:p w14:paraId="64D9FF9A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zawodowe</w:t>
            </w:r>
          </w:p>
          <w:p w14:paraId="1A2F98A8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(w latach)</w:t>
            </w:r>
          </w:p>
        </w:tc>
        <w:tc>
          <w:tcPr>
            <w:tcW w:w="2224" w:type="dxa"/>
            <w:vAlign w:val="center"/>
          </w:tcPr>
          <w:p w14:paraId="2F00131D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Wykształcenie</w:t>
            </w:r>
          </w:p>
          <w:p w14:paraId="30EA0E36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Specjalność zawodowa </w:t>
            </w:r>
          </w:p>
          <w:p w14:paraId="1E2FFCD2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oraz rodzaj i numer uprawnień</w:t>
            </w:r>
          </w:p>
        </w:tc>
        <w:tc>
          <w:tcPr>
            <w:tcW w:w="2276" w:type="dxa"/>
            <w:vAlign w:val="center"/>
          </w:tcPr>
          <w:p w14:paraId="3202B78B" w14:textId="53F8742A" w:rsidR="00A1021B" w:rsidRDefault="00224597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Ilość nadzorowanych lub kierowanych inwestycji </w:t>
            </w:r>
            <w:r w:rsidRPr="00224597">
              <w:rPr>
                <w:rFonts w:ascii="Arial Narrow" w:hAnsi="Arial Narrow" w:cs="Tahoma"/>
                <w:b/>
                <w:bCs/>
                <w:sz w:val="14"/>
                <w:szCs w:val="14"/>
              </w:rPr>
              <w:t>w zakresie montażu  instalacji fotowoltaicznych</w:t>
            </w:r>
          </w:p>
        </w:tc>
        <w:tc>
          <w:tcPr>
            <w:tcW w:w="1654" w:type="dxa"/>
            <w:vAlign w:val="center"/>
          </w:tcPr>
          <w:p w14:paraId="2D480C44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Informacja o podstawie do dysponowania tą osobą przez Wykonawcę</w:t>
            </w:r>
          </w:p>
          <w:p w14:paraId="400B4C18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A1021B" w14:paraId="2BD4B582" w14:textId="77777777">
        <w:trPr>
          <w:trHeight w:val="78"/>
        </w:trPr>
        <w:tc>
          <w:tcPr>
            <w:tcW w:w="425" w:type="dxa"/>
          </w:tcPr>
          <w:p w14:paraId="3319AB9C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1134" w:type="dxa"/>
          </w:tcPr>
          <w:p w14:paraId="7AD93CBC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075" w:type="dxa"/>
          </w:tcPr>
          <w:p w14:paraId="7AFBF9EB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2224" w:type="dxa"/>
          </w:tcPr>
          <w:p w14:paraId="2FAFB5DE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2276" w:type="dxa"/>
          </w:tcPr>
          <w:p w14:paraId="02E0C51E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14:paraId="03F6BD9C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A1021B" w14:paraId="7C228FCB" w14:textId="77777777">
        <w:trPr>
          <w:trHeight w:val="770"/>
        </w:trPr>
        <w:tc>
          <w:tcPr>
            <w:tcW w:w="425" w:type="dxa"/>
            <w:vAlign w:val="center"/>
          </w:tcPr>
          <w:p w14:paraId="1A4410AA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40092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14:paraId="73AD33D7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14:paraId="56AAA681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14:paraId="6BC2962D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23082B18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14:paraId="0B69FD2E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A1021B" w14:paraId="63929E9E" w14:textId="77777777">
        <w:trPr>
          <w:trHeight w:val="770"/>
        </w:trPr>
        <w:tc>
          <w:tcPr>
            <w:tcW w:w="425" w:type="dxa"/>
            <w:vAlign w:val="center"/>
          </w:tcPr>
          <w:p w14:paraId="54F366E4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BF1451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14:paraId="757B38F2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14:paraId="13448DBC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14:paraId="47FE157A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798ABB4A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14:paraId="5A3FFB25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A1021B" w14:paraId="2172A5CF" w14:textId="77777777">
        <w:trPr>
          <w:trHeight w:val="629"/>
        </w:trPr>
        <w:tc>
          <w:tcPr>
            <w:tcW w:w="425" w:type="dxa"/>
            <w:vAlign w:val="center"/>
          </w:tcPr>
          <w:p w14:paraId="0ADC0DFC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113651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14:paraId="2A5D9CFD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14:paraId="645C6E6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14:paraId="49042CC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40359898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14:paraId="632BC6B3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A1021B" w14:paraId="46C6F181" w14:textId="77777777">
        <w:trPr>
          <w:trHeight w:val="573"/>
        </w:trPr>
        <w:tc>
          <w:tcPr>
            <w:tcW w:w="425" w:type="dxa"/>
            <w:vAlign w:val="center"/>
          </w:tcPr>
          <w:p w14:paraId="464FB57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F06F3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14:paraId="74E76F89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14:paraId="6DAEE3F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14:paraId="696C44A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7993D233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14:paraId="36F3EC8F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</w:tbl>
    <w:p w14:paraId="592BCD9C" w14:textId="77777777" w:rsidR="00A1021B" w:rsidRDefault="00A1021B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</w:p>
    <w:p w14:paraId="007BBB28" w14:textId="77777777" w:rsidR="00A1021B" w:rsidRDefault="00A1021B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</w:p>
    <w:p w14:paraId="25C7AD13" w14:textId="77777777" w:rsidR="00A1021B" w:rsidRDefault="00A1021B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Oświadczam, że osoby, wskazane w wykazie, które będą uczestniczyć w wykonywaniu zamówienia, posiadają wymagane uprawnienia.</w:t>
      </w:r>
    </w:p>
    <w:p w14:paraId="78476693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66371557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6A3A9D78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65B7EFE4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5C7ADBDD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7051858C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027D4B04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1BB3955F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53762AD7" w14:textId="77777777" w:rsidR="00A1021B" w:rsidRDefault="00A1021B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14:paraId="775655F7" w14:textId="77777777" w:rsidR="00A1021B" w:rsidRDefault="00A1021B" w:rsidP="00A1021B">
      <w:pPr>
        <w:pStyle w:val="Bezodstpw"/>
        <w:numPr>
          <w:ilvl w:val="0"/>
          <w:numId w:val="8"/>
        </w:numPr>
        <w:spacing w:after="60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dotyczące niezbędnej wiedzy i doświadczenia w zakresie robót budowlanych, na potwierdzenie czego przedstawiam poniższy „</w:t>
      </w:r>
      <w:r>
        <w:rPr>
          <w:b/>
          <w:bCs/>
          <w:sz w:val="18"/>
          <w:szCs w:val="18"/>
          <w:lang w:val="pl-PL"/>
        </w:rPr>
        <w:t>Wykaz robót budowlanych</w:t>
      </w:r>
      <w:r>
        <w:rPr>
          <w:bCs/>
          <w:sz w:val="18"/>
          <w:szCs w:val="18"/>
          <w:lang w:val="pl-PL"/>
        </w:rPr>
        <w:t>”, zawierający zrealizowane inwestycje spełniające określone przez Zamawiającego w punkcie 2.3.2 Rozdział VII SIWZ wymogi:</w:t>
      </w: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3685"/>
        <w:gridCol w:w="1134"/>
        <w:gridCol w:w="993"/>
        <w:gridCol w:w="897"/>
        <w:gridCol w:w="1654"/>
      </w:tblGrid>
      <w:tr w:rsidR="00A1021B" w14:paraId="07DE64DC" w14:textId="77777777">
        <w:trPr>
          <w:trHeight w:val="771"/>
        </w:trPr>
        <w:tc>
          <w:tcPr>
            <w:tcW w:w="425" w:type="dxa"/>
            <w:vAlign w:val="center"/>
          </w:tcPr>
          <w:p w14:paraId="462CD918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3685" w:type="dxa"/>
            <w:vAlign w:val="center"/>
          </w:tcPr>
          <w:p w14:paraId="41914B01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PRZEDMIOT ZAMÓWIENIA</w:t>
            </w:r>
          </w:p>
          <w:p w14:paraId="7DF744AB" w14:textId="4B5B9819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adres, wykonany zakres rzeczowy – zakres musi potwierdzać spełnianie warunku postawionego przez Zamawiającego – należy podać rodzaj, miejsce </w:t>
            </w:r>
            <w:r w:rsidR="003B2EF4" w:rsidRPr="00E61306">
              <w:rPr>
                <w:rFonts w:ascii="Arial Narrow" w:hAnsi="Arial Narrow"/>
                <w:b/>
                <w:bCs/>
                <w:sz w:val="14"/>
                <w:szCs w:val="14"/>
              </w:rPr>
              <w:t>oraz</w:t>
            </w:r>
            <w:r w:rsidR="003B2EF4" w:rsidRPr="00E61306">
              <w:rPr>
                <w:rFonts w:ascii="Arial Narrow" w:hAnsi="Arial Narrow"/>
                <w:b/>
                <w:sz w:val="14"/>
                <w:szCs w:val="14"/>
              </w:rPr>
              <w:t xml:space="preserve"> </w:t>
            </w:r>
            <w:r w:rsidR="003B2EF4" w:rsidRPr="00E61306">
              <w:rPr>
                <w:rFonts w:ascii="Arial Narrow" w:hAnsi="Arial Narrow" w:cs="Tahoma"/>
                <w:b/>
                <w:sz w:val="14"/>
                <w:szCs w:val="14"/>
              </w:rPr>
              <w:t>ilości modułów fotowoltaicznych na obiekcie</w:t>
            </w:r>
          </w:p>
        </w:tc>
        <w:tc>
          <w:tcPr>
            <w:tcW w:w="1134" w:type="dxa"/>
            <w:vAlign w:val="center"/>
          </w:tcPr>
          <w:p w14:paraId="12125620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Wartość zamówienia (brutto)</w:t>
            </w:r>
          </w:p>
        </w:tc>
        <w:tc>
          <w:tcPr>
            <w:tcW w:w="993" w:type="dxa"/>
            <w:vAlign w:val="center"/>
          </w:tcPr>
          <w:p w14:paraId="647EC2CB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Termin realizacji</w:t>
            </w:r>
          </w:p>
          <w:p w14:paraId="6E03D649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od ÷ do</w:t>
            </w:r>
          </w:p>
        </w:tc>
        <w:tc>
          <w:tcPr>
            <w:tcW w:w="897" w:type="dxa"/>
            <w:vAlign w:val="center"/>
          </w:tcPr>
          <w:p w14:paraId="2440A7FB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Zamawiający</w:t>
            </w:r>
          </w:p>
        </w:tc>
        <w:tc>
          <w:tcPr>
            <w:tcW w:w="1654" w:type="dxa"/>
            <w:vAlign w:val="center"/>
          </w:tcPr>
          <w:p w14:paraId="5F790C97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Doświadczenie zawodowe</w:t>
            </w:r>
          </w:p>
          <w:p w14:paraId="41E4F6D7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A1021B" w14:paraId="004BE903" w14:textId="77777777">
        <w:trPr>
          <w:trHeight w:val="78"/>
        </w:trPr>
        <w:tc>
          <w:tcPr>
            <w:tcW w:w="425" w:type="dxa"/>
          </w:tcPr>
          <w:p w14:paraId="79CFFBB9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3685" w:type="dxa"/>
          </w:tcPr>
          <w:p w14:paraId="3AF8E410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134" w:type="dxa"/>
          </w:tcPr>
          <w:p w14:paraId="79521D64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993" w:type="dxa"/>
          </w:tcPr>
          <w:p w14:paraId="5E3E6E87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897" w:type="dxa"/>
          </w:tcPr>
          <w:p w14:paraId="1C230BC9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14:paraId="0787D03A" w14:textId="77777777" w:rsidR="00A1021B" w:rsidRDefault="00A1021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A1021B" w14:paraId="20A8BBEB" w14:textId="77777777">
        <w:trPr>
          <w:trHeight w:val="770"/>
        </w:trPr>
        <w:tc>
          <w:tcPr>
            <w:tcW w:w="425" w:type="dxa"/>
            <w:vAlign w:val="center"/>
          </w:tcPr>
          <w:p w14:paraId="7B36C472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7F1B37A2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2323192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AA48148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14:paraId="44009FCA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66FEF327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5DC31926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A1021B" w14:paraId="14A67642" w14:textId="77777777">
        <w:trPr>
          <w:trHeight w:val="770"/>
        </w:trPr>
        <w:tc>
          <w:tcPr>
            <w:tcW w:w="425" w:type="dxa"/>
            <w:vAlign w:val="center"/>
          </w:tcPr>
          <w:p w14:paraId="043DFC8B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590E0FA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7A50A2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E7412B7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14:paraId="75FEFBB3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520B00BB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0B27E5C5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A1021B" w14:paraId="6D53B989" w14:textId="77777777">
        <w:trPr>
          <w:trHeight w:val="629"/>
        </w:trPr>
        <w:tc>
          <w:tcPr>
            <w:tcW w:w="425" w:type="dxa"/>
            <w:vAlign w:val="center"/>
          </w:tcPr>
          <w:p w14:paraId="51138496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74D25AB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EDF6DE" w14:textId="77777777" w:rsidR="00A1021B" w:rsidRDefault="00A1021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8246FE5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14:paraId="28E5AECF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0E70168A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14:paraId="7D1D6FB7" w14:textId="77777777" w:rsidR="00A1021B" w:rsidRDefault="00A1021B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="00884A32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separate"/>
            </w:r>
            <w:r>
              <w:rPr>
                <w:rFonts w:ascii="Arial Narrow" w:hAnsi="Arial Narrow"/>
                <w:i/>
                <w:sz w:val="14"/>
                <w:szCs w:val="14"/>
              </w:rPr>
              <w:fldChar w:fldCharType="end"/>
            </w:r>
            <w:r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</w:tbl>
    <w:p w14:paraId="4001B8ED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1D203531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7A54B26" w14:textId="77777777" w:rsidR="00A1021B" w:rsidRDefault="00A1021B">
      <w:pPr>
        <w:spacing w:after="160" w:line="360" w:lineRule="auto"/>
        <w:ind w:left="426"/>
        <w:jc w:val="both"/>
        <w:rPr>
          <w:rFonts w:ascii="Verdana" w:eastAsia="Calibri" w:hAnsi="Verdana" w:cs="Arial"/>
          <w:sz w:val="18"/>
          <w:szCs w:val="18"/>
          <w:lang w:eastAsia="en-US"/>
        </w:rPr>
      </w:pPr>
      <w:r>
        <w:rPr>
          <w:rFonts w:ascii="Verdana" w:eastAsia="Calibri" w:hAnsi="Verdana" w:cs="Arial"/>
          <w:sz w:val="18"/>
          <w:szCs w:val="18"/>
          <w:lang w:eastAsia="en-US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1B40F368" w14:textId="77777777" w:rsidR="00A1021B" w:rsidRDefault="00A1021B">
      <w:pPr>
        <w:pStyle w:val="Tekstpodstawowywcity3"/>
        <w:spacing w:before="60" w:after="0"/>
        <w:ind w:left="426"/>
        <w:jc w:val="both"/>
        <w:rPr>
          <w:rFonts w:ascii="Verdana" w:hAnsi="Verdana"/>
        </w:rPr>
      </w:pPr>
    </w:p>
    <w:p w14:paraId="25C6A756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510E5DD1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29F81B58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2E3DC03C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1204794B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50ADEE43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3B9A6D23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2E59A7AA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4081F754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54FA31CC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1D55489C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6BCF58EB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C931DD2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2EBAAE1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260725F3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B479532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4339FAC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4B812A61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35439B1D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DA27322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5C27EA1E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24D6A07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6EE93BF2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4ADB5F8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172AA9A9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5ABB8592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67000F53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0858C277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50290481" w14:textId="45622708" w:rsidR="00A1021B" w:rsidRDefault="00BE3BED">
      <w:pPr>
        <w:pStyle w:val="Tekstpodstawowywcity3"/>
        <w:spacing w:before="60" w:after="0"/>
        <w:ind w:left="0"/>
        <w:jc w:val="both"/>
        <w:rPr>
          <w:rFonts w:ascii="Verdana" w:hAnsi="Verdana"/>
        </w:rPr>
      </w:pPr>
      <w:r>
        <w:rPr>
          <w:noProof/>
        </w:rPr>
        <w:drawing>
          <wp:inline distT="0" distB="0" distL="0" distR="0" wp14:anchorId="6BC034F5" wp14:editId="136C8620">
            <wp:extent cx="6238875" cy="504825"/>
            <wp:effectExtent l="0" t="0" r="0" b="0"/>
            <wp:docPr id="3" name="Obraz 56" descr="\\SERWER-WIN2008\data\users\wozniak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6" descr="\\SERWER-WIN2008\data\users\wozniak\Desktop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EA852" w14:textId="77777777" w:rsidR="00A1021B" w:rsidRDefault="00A1021B">
      <w:pPr>
        <w:pStyle w:val="Nagwek2"/>
      </w:pPr>
      <w:bookmarkStart w:id="4" w:name="_Toc458148543"/>
      <w:r>
        <w:t>OŚWIADCZENIE DOTYCZĄCE PRZYNALEŻNOŚCI DO TEJ SAMEJ GRUPY KAPITAŁOWEJ</w:t>
      </w:r>
      <w:bookmarkEnd w:id="4"/>
    </w:p>
    <w:p w14:paraId="71AC3B5C" w14:textId="77777777" w:rsidR="00A1021B" w:rsidRDefault="00A1021B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3"/>
        <w:gridCol w:w="7188"/>
      </w:tblGrid>
      <w:tr w:rsidR="00A1021B" w14:paraId="46ECA867" w14:textId="77777777">
        <w:trPr>
          <w:trHeight w:val="426"/>
        </w:trPr>
        <w:tc>
          <w:tcPr>
            <w:tcW w:w="2230" w:type="dxa"/>
            <w:vAlign w:val="bottom"/>
          </w:tcPr>
          <w:p w14:paraId="776E3600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264" w:type="dxa"/>
            <w:vAlign w:val="bottom"/>
          </w:tcPr>
          <w:p w14:paraId="5A1A8852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1A0D0B9C" w14:textId="77777777">
        <w:trPr>
          <w:trHeight w:val="427"/>
        </w:trPr>
        <w:tc>
          <w:tcPr>
            <w:tcW w:w="2230" w:type="dxa"/>
            <w:vAlign w:val="bottom"/>
          </w:tcPr>
          <w:p w14:paraId="00053F81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264" w:type="dxa"/>
            <w:vAlign w:val="bottom"/>
          </w:tcPr>
          <w:p w14:paraId="6461E14C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01832FB3" w14:textId="77777777" w:rsidR="00A1021B" w:rsidRDefault="00A1021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6"/>
          <w:szCs w:val="16"/>
          <w:lang w:val="de-DE"/>
        </w:rPr>
      </w:pPr>
    </w:p>
    <w:p w14:paraId="20C99935" w14:textId="77777777" w:rsidR="00A1021B" w:rsidRDefault="00A1021B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</w:rPr>
        <w:t>„Budowa instalacji fotowoltaicznych na obiektach użyteczności publicznej”</w:t>
      </w:r>
    </w:p>
    <w:p w14:paraId="71073C0D" w14:textId="77777777" w:rsidR="00A1021B" w:rsidRDefault="00A1021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</w:p>
    <w:p w14:paraId="3D97B419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FE4FE91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 xml:space="preserve">Nawiązując do zamieszczonej w dniu …………… na stronie internetowej Zamawiającego informacji, o której mowa w art. 86 ust. 5 ustawy Pzp </w:t>
      </w:r>
      <w:r>
        <w:rPr>
          <w:rFonts w:ascii="Verdana" w:hAnsi="Verdana"/>
          <w:b/>
          <w:spacing w:val="-4"/>
          <w:sz w:val="18"/>
          <w:szCs w:val="18"/>
        </w:rPr>
        <w:t>oświadczamy, że:</w:t>
      </w:r>
    </w:p>
    <w:p w14:paraId="0F06F890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</w:p>
    <w:p w14:paraId="197A77C5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 xml:space="preserve">nie należymy do tej samej  grupy kapitałowej z żadnym z wykonawców, </w:t>
      </w:r>
    </w:p>
    <w:p w14:paraId="0A5170AD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którzy złożyli ofertę w niniejszym postępowaniu *</w:t>
      </w:r>
      <w:r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14:paraId="715C417C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</w:p>
    <w:p w14:paraId="7B492B6D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lub</w:t>
      </w:r>
    </w:p>
    <w:p w14:paraId="4113FEB1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</w:p>
    <w:p w14:paraId="371E9D26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należymy do tej samej grupy kapitałowej z następującymi Wykonawcami *</w:t>
      </w:r>
      <w:r>
        <w:rPr>
          <w:rFonts w:ascii="Verdana" w:hAnsi="Verdana"/>
          <w:b/>
          <w:spacing w:val="-4"/>
          <w:sz w:val="18"/>
          <w:szCs w:val="18"/>
          <w:vertAlign w:val="superscript"/>
        </w:rPr>
        <w:t>)</w:t>
      </w:r>
    </w:p>
    <w:p w14:paraId="2C7F9445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w rozumieniu ustawy z dnia 16.02.2007 r. o ochronie konkurencji i konsumentów.</w:t>
      </w:r>
    </w:p>
    <w:p w14:paraId="3567F043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spacing w:val="-4"/>
          <w:sz w:val="18"/>
          <w:szCs w:val="18"/>
        </w:rPr>
      </w:pPr>
    </w:p>
    <w:p w14:paraId="6F7901F8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>
        <w:rPr>
          <w:rFonts w:ascii="Verdana" w:hAnsi="Verdana"/>
          <w:spacing w:val="-4"/>
          <w:sz w:val="18"/>
          <w:szCs w:val="18"/>
          <w:u w:val="single"/>
        </w:rPr>
        <w:t>Lista Wykonawców składających ofertę w niniejszy postępowaniu,</w:t>
      </w:r>
    </w:p>
    <w:p w14:paraId="104D79D0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>
        <w:rPr>
          <w:rFonts w:ascii="Verdana" w:hAnsi="Verdana"/>
          <w:spacing w:val="-4"/>
          <w:sz w:val="18"/>
          <w:szCs w:val="18"/>
          <w:u w:val="single"/>
        </w:rPr>
        <w:t xml:space="preserve">należących do tej samej grupy kapitałowej </w:t>
      </w:r>
      <w:r>
        <w:rPr>
          <w:rFonts w:ascii="Verdana" w:hAnsi="Verdana"/>
          <w:spacing w:val="-4"/>
          <w:sz w:val="18"/>
          <w:szCs w:val="18"/>
        </w:rPr>
        <w:t>*</w:t>
      </w:r>
      <w:r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14:paraId="0746D7A3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43CB4F19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69A6457A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2AC43988" w14:textId="77777777" w:rsidR="00A1021B" w:rsidRDefault="00A1021B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14:paraId="44DFD293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*</w:t>
      </w:r>
      <w:r>
        <w:rPr>
          <w:rFonts w:ascii="Verdana" w:hAnsi="Verdana"/>
          <w:b/>
          <w:spacing w:val="-4"/>
          <w:sz w:val="18"/>
          <w:szCs w:val="18"/>
          <w:vertAlign w:val="superscript"/>
        </w:rPr>
        <w:t>) NIEPOTRZEBNE SKREŚLIĆ</w:t>
      </w:r>
    </w:p>
    <w:p w14:paraId="599E25C5" w14:textId="77777777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pacing w:val="-4"/>
          <w:sz w:val="18"/>
          <w:szCs w:val="18"/>
        </w:rPr>
      </w:pPr>
    </w:p>
    <w:p w14:paraId="231BE4A3" w14:textId="77777777" w:rsidR="00A1021B" w:rsidRDefault="00A1021B">
      <w:pPr>
        <w:pStyle w:val="Cytatintensywny"/>
        <w:spacing w:after="0"/>
        <w:rPr>
          <w:rFonts w:ascii="Calibri Light" w:hAnsi="Calibri Light"/>
          <w:b/>
          <w:color w:val="0D0D0D"/>
          <w:sz w:val="20"/>
          <w:szCs w:val="17"/>
        </w:rPr>
      </w:pPr>
      <w:r>
        <w:rPr>
          <w:rFonts w:ascii="Calibri Light" w:hAnsi="Calibri Light"/>
          <w:color w:val="0D0D0D"/>
          <w:sz w:val="20"/>
          <w:szCs w:val="17"/>
        </w:rPr>
        <w:t xml:space="preserve">Zgodnie z art. 24 ust. 11 ustawy Pzp, </w:t>
      </w:r>
      <w:r>
        <w:rPr>
          <w:rFonts w:ascii="Calibri Light" w:hAnsi="Calibri Light"/>
          <w:b/>
          <w:color w:val="0D0D0D"/>
          <w:sz w:val="20"/>
          <w:szCs w:val="17"/>
        </w:rPr>
        <w:t xml:space="preserve">Wykonawca, w terminie 3 dni od zamieszczenia na stronie internetowej informacji, o której mowa w art. 86 ust. 5, przekazuje zamawiającemu oświadczenie o przynależności lub braku przynależności do tej samej grupy kapitałowej, </w:t>
      </w:r>
      <w:r>
        <w:rPr>
          <w:rFonts w:ascii="Calibri Light" w:hAnsi="Calibri Light"/>
          <w:color w:val="0D0D0D"/>
          <w:sz w:val="20"/>
          <w:szCs w:val="17"/>
        </w:rPr>
        <w:t>o której mowa w ust. 1 pkt 23.</w:t>
      </w:r>
    </w:p>
    <w:p w14:paraId="001F148A" w14:textId="77777777" w:rsidR="00A1021B" w:rsidRDefault="00A1021B">
      <w:pPr>
        <w:pStyle w:val="Cytatintensywny"/>
        <w:spacing w:before="60" w:after="0"/>
        <w:rPr>
          <w:rFonts w:ascii="Calibri Light" w:hAnsi="Calibri Light"/>
          <w:color w:val="0D0D0D"/>
          <w:sz w:val="19"/>
          <w:szCs w:val="19"/>
        </w:rPr>
      </w:pPr>
      <w:r>
        <w:rPr>
          <w:rFonts w:ascii="Calibri Light" w:hAnsi="Calibri Light"/>
          <w:color w:val="0D0D0D"/>
          <w:sz w:val="19"/>
          <w:szCs w:val="19"/>
        </w:rPr>
        <w:t>Wraz ze złożeniem oświadczenia, wykonawca może przedstawić dowody, że powiązania z innym wykonawcą nie prowadzą do zakłócenia konkurencji w postępowaniu o udzielenie zamówienia.</w:t>
      </w:r>
    </w:p>
    <w:p w14:paraId="4363A502" w14:textId="57A47429" w:rsidR="00A1021B" w:rsidRDefault="00A1021B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z w:val="20"/>
        </w:rPr>
      </w:pPr>
      <w:r>
        <w:rPr>
          <w:rFonts w:ascii="Verdana" w:hAnsi="Verdana"/>
          <w:spacing w:val="-4"/>
          <w:sz w:val="19"/>
          <w:szCs w:val="19"/>
        </w:rPr>
        <w:br w:type="page"/>
      </w:r>
      <w:r w:rsidR="00BE3BED">
        <w:rPr>
          <w:noProof/>
        </w:rPr>
        <w:lastRenderedPageBreak/>
        <w:drawing>
          <wp:inline distT="0" distB="0" distL="0" distR="0" wp14:anchorId="47BC8DA5" wp14:editId="1D54C208">
            <wp:extent cx="6238875" cy="504825"/>
            <wp:effectExtent l="0" t="0" r="0" b="0"/>
            <wp:docPr id="4" name="Obraz 56" descr="\\SERWER-WIN2008\data\users\wozniak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6" descr="\\SERWER-WIN2008\data\users\wozniak\Desktop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i/>
          <w:sz w:val="20"/>
        </w:rPr>
        <w:t>Wzór przykładowy</w:t>
      </w:r>
    </w:p>
    <w:p w14:paraId="60BE2461" w14:textId="77777777" w:rsidR="00A1021B" w:rsidRDefault="00A1021B">
      <w:pPr>
        <w:pStyle w:val="Nagwek2"/>
      </w:pPr>
      <w:bookmarkStart w:id="5" w:name="_Toc458148544"/>
      <w:r>
        <w:t>PISEMNE ZOBOWIĄZANIE PODMIOTU DO ODDANIA DO DYSPOZYCJI WYKONAWCY NIEZBĘDNYCH ZASOBÓW NA OKRES KORZYSTANIA Z NICH PRZY WYKONYWANIU ZAMÓWIENIA ZGODNIE Z ART. 22a USTAWY PZP</w:t>
      </w:r>
      <w:bookmarkEnd w:id="5"/>
    </w:p>
    <w:tbl>
      <w:tblPr>
        <w:tblW w:w="921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225"/>
      </w:tblGrid>
      <w:tr w:rsidR="00A1021B" w14:paraId="5D98F71C" w14:textId="77777777">
        <w:trPr>
          <w:trHeight w:val="426"/>
        </w:trPr>
        <w:tc>
          <w:tcPr>
            <w:tcW w:w="1986" w:type="dxa"/>
            <w:vAlign w:val="bottom"/>
          </w:tcPr>
          <w:p w14:paraId="79867F9E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14:paraId="37DABD32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A1021B" w14:paraId="5F6CADDA" w14:textId="77777777">
        <w:trPr>
          <w:trHeight w:val="427"/>
        </w:trPr>
        <w:tc>
          <w:tcPr>
            <w:tcW w:w="1986" w:type="dxa"/>
            <w:vAlign w:val="bottom"/>
          </w:tcPr>
          <w:p w14:paraId="504CE61B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14:paraId="31247A18" w14:textId="77777777" w:rsidR="00A1021B" w:rsidRDefault="00A1021B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14:paraId="67567ACE" w14:textId="77777777" w:rsidR="00A1021B" w:rsidRDefault="00A1021B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14:paraId="7BB21F47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Ja (My) niżej podpisany (ni)</w:t>
      </w:r>
    </w:p>
    <w:p w14:paraId="7B66DCF4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14:paraId="343767B7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4C92A0AF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14:paraId="302B452C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8"/>
          <w:szCs w:val="18"/>
        </w:rPr>
        <w:t xml:space="preserve">działając w imieniu i na rzecz : </w:t>
      </w: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07097C89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11FB3531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oświadczam(y), że w przetargu nieograniczonym na:</w:t>
      </w:r>
    </w:p>
    <w:p w14:paraId="6D344CB9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Tahoma" w:hAnsi="Tahoma" w:cs="Tahoma"/>
          <w:b/>
        </w:rPr>
        <w:t>Budowę instalacji fotowoltaicznych na obiektach użyteczności publicznej</w:t>
      </w:r>
      <w:r>
        <w:rPr>
          <w:rFonts w:ascii="Verdana" w:hAnsi="Verdana"/>
          <w:sz w:val="16"/>
          <w:szCs w:val="16"/>
        </w:rPr>
        <w:t>.</w:t>
      </w:r>
    </w:p>
    <w:p w14:paraId="0A7050B1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11D456F8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Zobowiązuję (zobowiązujemy) się udostępnić swoje zasoby Wykonawcy:</w:t>
      </w:r>
    </w:p>
    <w:p w14:paraId="1A191235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14:paraId="4EDC31E0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7072482C" w14:textId="77777777" w:rsidR="00A1021B" w:rsidRDefault="00A1021B">
      <w:pPr>
        <w:autoSpaceDE w:val="0"/>
        <w:autoSpaceDN w:val="0"/>
        <w:adjustRightInd w:val="0"/>
        <w:jc w:val="center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(pełna nazwa Wykonawcy i adres/siedziba Wykonawcy)</w:t>
      </w:r>
    </w:p>
    <w:p w14:paraId="6B47AC1B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37A265D8" w14:textId="77777777" w:rsidR="00A1021B" w:rsidRDefault="00A1021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6C29E7CF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1EAECFF6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zakres moich zasobów dostępnych Wykonawcy:</w:t>
      </w:r>
    </w:p>
    <w:p w14:paraId="336CC93D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6F70FDD4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5CC69198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48CC5D7E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632B8C7A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sposób wykorzystania moich zasobów przez Wykonawcę przy wykonywaniu zamówienia:</w:t>
      </w:r>
    </w:p>
    <w:p w14:paraId="18B91F21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10EC03AB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49555FF5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6B4F139E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14:paraId="53B07787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charakteru stosunku, jaki będzie mnie łączył z Wykonawcą:</w:t>
      </w:r>
    </w:p>
    <w:p w14:paraId="33E65BDF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275F4E15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0E434DD4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470D7B75" w14:textId="77777777" w:rsidR="00A1021B" w:rsidRDefault="00A1021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6B460F3E" w14:textId="77777777" w:rsidR="00A1021B" w:rsidRDefault="00A1021B" w:rsidP="00A1021B">
      <w:pPr>
        <w:numPr>
          <w:ilvl w:val="0"/>
          <w:numId w:val="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zakres i okres mojego udziału przy wykonywaniu zamówienia:</w:t>
      </w:r>
    </w:p>
    <w:p w14:paraId="79C3B242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639A8E2D" w14:textId="77777777" w:rsidR="00A1021B" w:rsidRDefault="00A1021B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14:paraId="3B4D4C75" w14:textId="77777777" w:rsidR="00A1021B" w:rsidRDefault="00A1021B">
      <w:pPr>
        <w:autoSpaceDE w:val="0"/>
        <w:autoSpaceDN w:val="0"/>
        <w:adjustRightInd w:val="0"/>
        <w:ind w:left="567"/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sectPr w:rsidR="00A1021B">
      <w:footerReference w:type="even" r:id="rId8"/>
      <w:footerReference w:type="default" r:id="rId9"/>
      <w:pgSz w:w="11907" w:h="16840" w:code="9"/>
      <w:pgMar w:top="582" w:right="1418" w:bottom="1418" w:left="1418" w:header="56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4E4A6" w14:textId="77777777" w:rsidR="00C866A1" w:rsidRDefault="00C866A1">
      <w:r>
        <w:separator/>
      </w:r>
    </w:p>
  </w:endnote>
  <w:endnote w:type="continuationSeparator" w:id="0">
    <w:p w14:paraId="4ABF435E" w14:textId="77777777" w:rsidR="00C866A1" w:rsidRDefault="00C86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896" w:type="dxa"/>
      <w:tblInd w:w="534" w:type="dxa"/>
      <w:tblLook w:val="01E0" w:firstRow="1" w:lastRow="1" w:firstColumn="1" w:lastColumn="1" w:noHBand="0" w:noVBand="0"/>
    </w:tblPr>
    <w:tblGrid>
      <w:gridCol w:w="2268"/>
      <w:gridCol w:w="2976"/>
      <w:gridCol w:w="3652"/>
    </w:tblGrid>
    <w:tr w:rsidR="00A1021B" w14:paraId="2CB67852" w14:textId="77777777">
      <w:tc>
        <w:tcPr>
          <w:tcW w:w="2268" w:type="dxa"/>
          <w:tcBorders>
            <w:top w:val="dashed" w:sz="4" w:space="0" w:color="auto"/>
          </w:tcBorders>
        </w:tcPr>
        <w:p w14:paraId="062F779D" w14:textId="77777777" w:rsidR="00A1021B" w:rsidRDefault="00A1021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14:paraId="660C84B8" w14:textId="77777777" w:rsidR="00A1021B" w:rsidRDefault="00A1021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14:paraId="094C7A03" w14:textId="77777777" w:rsidR="00A1021B" w:rsidRDefault="00A1021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14:paraId="55F17F88" w14:textId="77777777" w:rsidR="00A1021B" w:rsidRDefault="00A1021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14:paraId="6F32BB8D" w14:textId="77777777" w:rsidR="00A1021B" w:rsidRDefault="00A102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896" w:type="dxa"/>
      <w:tblInd w:w="534" w:type="dxa"/>
      <w:tblLook w:val="01E0" w:firstRow="1" w:lastRow="1" w:firstColumn="1" w:lastColumn="1" w:noHBand="0" w:noVBand="0"/>
    </w:tblPr>
    <w:tblGrid>
      <w:gridCol w:w="2268"/>
      <w:gridCol w:w="2976"/>
      <w:gridCol w:w="3652"/>
    </w:tblGrid>
    <w:tr w:rsidR="00A1021B" w14:paraId="126B4230" w14:textId="77777777">
      <w:tc>
        <w:tcPr>
          <w:tcW w:w="2268" w:type="dxa"/>
          <w:tcBorders>
            <w:top w:val="dashed" w:sz="4" w:space="0" w:color="auto"/>
          </w:tcBorders>
        </w:tcPr>
        <w:p w14:paraId="4D085178" w14:textId="77777777" w:rsidR="00A1021B" w:rsidRDefault="00A1021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14:paraId="532A3D69" w14:textId="77777777" w:rsidR="00A1021B" w:rsidRDefault="00A1021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14:paraId="1682D6AA" w14:textId="77777777" w:rsidR="00A1021B" w:rsidRDefault="00A1021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14:paraId="3471F25A" w14:textId="77777777" w:rsidR="00A1021B" w:rsidRDefault="00A1021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14:paraId="37D6D699" w14:textId="77777777" w:rsidR="00A1021B" w:rsidRDefault="00A1021B">
    <w:pPr>
      <w:pStyle w:val="Stopka"/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68715" w14:textId="77777777" w:rsidR="00C866A1" w:rsidRDefault="00C866A1">
      <w:r>
        <w:separator/>
      </w:r>
    </w:p>
  </w:footnote>
  <w:footnote w:type="continuationSeparator" w:id="0">
    <w:p w14:paraId="003BB7DD" w14:textId="77777777" w:rsidR="00C866A1" w:rsidRDefault="00C86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pt;height:11.3pt" o:bullet="t">
        <v:imagedata r:id="rId1" o:title="mso4"/>
      </v:shape>
    </w:pict>
  </w:numPicBullet>
  <w:abstractNum w:abstractNumId="0" w15:restartNumberingAfterBreak="0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b w:val="0"/>
        <w:i w:val="0"/>
      </w:rPr>
    </w:lvl>
  </w:abstractNum>
  <w:abstractNum w:abstractNumId="7" w15:restartNumberingAfterBreak="0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8" w15:restartNumberingAfterBreak="0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b/>
      </w:rPr>
    </w:lvl>
  </w:abstractNum>
  <w:abstractNum w:abstractNumId="9" w15:restartNumberingAfterBreak="0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0" w15:restartNumberingAfterBreak="0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 w15:restartNumberingAfterBreak="0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5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07CF47E9"/>
    <w:multiLevelType w:val="hybridMultilevel"/>
    <w:tmpl w:val="B4B05F0E"/>
    <w:lvl w:ilvl="0" w:tplc="0C42BD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A46EF9"/>
    <w:multiLevelType w:val="hybridMultilevel"/>
    <w:tmpl w:val="26E0C1C0"/>
    <w:name w:val="WW8Num33243"/>
    <w:lvl w:ilvl="0" w:tplc="2D0A5A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3A4F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E68E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26D5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A83B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A0A8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C880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422F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D4A8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AFE341C"/>
    <w:multiLevelType w:val="hybridMultilevel"/>
    <w:tmpl w:val="47D29872"/>
    <w:lvl w:ilvl="0" w:tplc="E9167D22">
      <w:start w:val="1"/>
      <w:numFmt w:val="decimal"/>
      <w:pStyle w:val="20Dowiadomoscilista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BC33228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1FD97BEB"/>
    <w:multiLevelType w:val="hybridMultilevel"/>
    <w:tmpl w:val="91D0710C"/>
    <w:name w:val="WW8Num27222"/>
    <w:lvl w:ilvl="0" w:tplc="9AB6A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2D068">
      <w:start w:val="1"/>
      <w:numFmt w:val="lowerLetter"/>
      <w:lvlText w:val="%2)"/>
      <w:lvlJc w:val="left"/>
      <w:pPr>
        <w:ind w:left="1440" w:hanging="360"/>
      </w:pPr>
    </w:lvl>
    <w:lvl w:ilvl="2" w:tplc="CB923E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327F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62F3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9A55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96B2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9691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6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8" w15:restartNumberingAfterBreak="0">
    <w:nsid w:val="23594A64"/>
    <w:multiLevelType w:val="multilevel"/>
    <w:tmpl w:val="82E62CC0"/>
    <w:name w:val="WW8Num332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1C45A5"/>
    <w:multiLevelType w:val="hybridMultilevel"/>
    <w:tmpl w:val="157C9016"/>
    <w:lvl w:ilvl="0" w:tplc="FD80D2C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52066CE"/>
    <w:multiLevelType w:val="hybridMultilevel"/>
    <w:tmpl w:val="7A5C8BB4"/>
    <w:name w:val="WW8Num212"/>
    <w:lvl w:ilvl="0" w:tplc="8B56C4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84413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A22B8F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0722A4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D103B1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3889DB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F5E78E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C64D67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8EED10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A7925A1"/>
    <w:multiLevelType w:val="hybridMultilevel"/>
    <w:tmpl w:val="588EC452"/>
    <w:name w:val="WW8Num2722"/>
    <w:lvl w:ilvl="0" w:tplc="B8E6E4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42ECAC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441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0A4C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1C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3E38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0A0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E8F6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A0F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953BE6"/>
    <w:multiLevelType w:val="hybridMultilevel"/>
    <w:tmpl w:val="5FC0BF54"/>
    <w:name w:val="WW8Num3322"/>
    <w:lvl w:ilvl="0" w:tplc="27E6116E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1196FD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880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D686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DADE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ABE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6040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CA3F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F8BC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numFmt w:val="none"/>
      <w:lvlText w:val=""/>
      <w:lvlJc w:val="left"/>
      <w:pPr>
        <w:tabs>
          <w:tab w:val="num" w:pos="360"/>
        </w:tabs>
      </w:p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numFmt w:val="none"/>
      <w:lvlText w:val=""/>
      <w:lvlJc w:val="left"/>
      <w:pPr>
        <w:tabs>
          <w:tab w:val="num" w:pos="360"/>
        </w:tabs>
      </w:p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B7F52"/>
    <w:multiLevelType w:val="hybridMultilevel"/>
    <w:tmpl w:val="725477F6"/>
    <w:name w:val="WW8Num272"/>
    <w:lvl w:ilvl="0" w:tplc="49A80102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F62479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12E296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320CAC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8720BB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522C7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696B4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1E60B3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9048B56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DE3B22"/>
    <w:multiLevelType w:val="hybridMultilevel"/>
    <w:tmpl w:val="6E764150"/>
    <w:name w:val="WW8Num2532"/>
    <w:lvl w:ilvl="0" w:tplc="4C6418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E0E1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1C7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846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FE34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3E11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9E3B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84FB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2EA4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EF18C8"/>
    <w:multiLevelType w:val="hybridMultilevel"/>
    <w:tmpl w:val="C2801BC2"/>
    <w:lvl w:ilvl="0" w:tplc="6BBEFA2C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D6790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1"/>
  </w:num>
  <w:num w:numId="2">
    <w:abstractNumId w:val="37"/>
  </w:num>
  <w:num w:numId="3">
    <w:abstractNumId w:val="34"/>
  </w:num>
  <w:num w:numId="4">
    <w:abstractNumId w:val="39"/>
  </w:num>
  <w:num w:numId="5">
    <w:abstractNumId w:val="40"/>
  </w:num>
  <w:num w:numId="6">
    <w:abstractNumId w:val="24"/>
  </w:num>
  <w:num w:numId="7">
    <w:abstractNumId w:val="29"/>
  </w:num>
  <w:num w:numId="8">
    <w:abstractNumId w:val="21"/>
  </w:num>
  <w:num w:numId="9">
    <w:abstractNumId w:val="23"/>
    <w:lvlOverride w:ilvl="0">
      <w:startOverride w:val="1"/>
    </w:lvlOverride>
  </w:num>
  <w:num w:numId="10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9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7E3"/>
    <w:rsid w:val="00224597"/>
    <w:rsid w:val="00287B06"/>
    <w:rsid w:val="003B2EF4"/>
    <w:rsid w:val="004247F9"/>
    <w:rsid w:val="00646FE6"/>
    <w:rsid w:val="00884A32"/>
    <w:rsid w:val="00A1021B"/>
    <w:rsid w:val="00A770A0"/>
    <w:rsid w:val="00A92C50"/>
    <w:rsid w:val="00A977E3"/>
    <w:rsid w:val="00BB0DB9"/>
    <w:rsid w:val="00BE3BED"/>
    <w:rsid w:val="00C866A1"/>
    <w:rsid w:val="00E6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F30FC8"/>
  <w15:chartTrackingRefBased/>
  <w15:docId w15:val="{62E83019-E7C6-40BC-A1B4-1F94D9B0F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numPr>
        <w:numId w:val="4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</w:rPr>
  </w:style>
  <w:style w:type="paragraph" w:styleId="Nagwek2">
    <w:name w:val="heading 2"/>
    <w:basedOn w:val="Normalny"/>
    <w:next w:val="Normalny"/>
    <w:qFormat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b/>
      <w:bCs/>
      <w:sz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Nagwek8">
    <w:name w:val="heading 8"/>
    <w:basedOn w:val="Normalny"/>
    <w:next w:val="Normalny"/>
    <w:qFormat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qFormat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pPr>
      <w:tabs>
        <w:tab w:val="left" w:pos="1440"/>
      </w:tabs>
      <w:jc w:val="both"/>
    </w:pPr>
    <w:rPr>
      <w:szCs w:val="20"/>
    </w:rPr>
  </w:style>
  <w:style w:type="paragraph" w:styleId="Listapunktowana2">
    <w:name w:val="List Bullet 2"/>
    <w:basedOn w:val="Normalny"/>
    <w:semiHidden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apunktowana3">
    <w:name w:val="List Bullet 3"/>
    <w:basedOn w:val="Normalny"/>
    <w:semiHidden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Nagwek">
    <w:name w:val="header"/>
    <w:aliases w:val="Nagłówek strony1,Nagłówek strony11,Nagłówek strony11 Znak Znak,Nagłówek tabeli"/>
    <w:basedOn w:val="Normalny"/>
    <w:semiHidden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Zwykytekst1">
    <w:name w:val="Zwykły tekst1"/>
    <w:basedOn w:val="Normalny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Tekstpodstawowywcity">
    <w:name w:val="Body Text Indent"/>
    <w:basedOn w:val="Normalny"/>
    <w:semiHidden/>
    <w:pPr>
      <w:spacing w:after="120"/>
      <w:ind w:left="283"/>
    </w:pPr>
    <w:rPr>
      <w:lang w:val="x-none" w:eastAsia="x-none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2">
    <w:name w:val="Body Text 2"/>
    <w:basedOn w:val="Normalny"/>
    <w:semiHidden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semiHidden/>
    <w:pPr>
      <w:spacing w:after="120"/>
      <w:ind w:left="283"/>
    </w:pPr>
    <w:rPr>
      <w:sz w:val="16"/>
      <w:szCs w:val="16"/>
    </w:rPr>
  </w:style>
  <w:style w:type="character" w:styleId="Numerstrony">
    <w:name w:val="page number"/>
    <w:basedOn w:val="Domylnaczcionkaakapitu"/>
    <w:semiHidden/>
  </w:style>
  <w:style w:type="paragraph" w:styleId="Tytu">
    <w:name w:val="Title"/>
    <w:basedOn w:val="Normalny"/>
    <w:next w:val="Podtytu"/>
    <w:qFormat/>
    <w:pPr>
      <w:suppressAutoHyphens/>
      <w:spacing w:line="360" w:lineRule="auto"/>
      <w:jc w:val="center"/>
    </w:pPr>
    <w:rPr>
      <w:b/>
      <w:szCs w:val="20"/>
      <w:lang w:eastAsia="ar-SA"/>
    </w:rPr>
  </w:style>
  <w:style w:type="paragraph" w:styleId="Podtytu">
    <w:name w:val="Subtitle"/>
    <w:basedOn w:val="WW-Nagwek"/>
    <w:next w:val="Tekstpodstawowy"/>
    <w:qFormat/>
    <w:pPr>
      <w:jc w:val="center"/>
    </w:pPr>
    <w:rPr>
      <w:i/>
      <w:iCs/>
    </w:rPr>
  </w:style>
  <w:style w:type="paragraph" w:customStyle="1" w:styleId="WW-Nagwek">
    <w:name w:val="WW-Nagłówek"/>
    <w:basedOn w:val="Normalny"/>
    <w:next w:val="Tekstpodstawowy"/>
    <w:pPr>
      <w:keepNext/>
      <w:suppressAutoHyphens/>
      <w:spacing w:before="240" w:after="120"/>
    </w:pPr>
    <w:rPr>
      <w:rFonts w:ascii="Tahoma" w:eastAsia="Lucida Sans Unicode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ny"/>
    <w:pPr>
      <w:suppressAutoHyphens/>
      <w:ind w:left="360"/>
    </w:pPr>
    <w:rPr>
      <w:szCs w:val="20"/>
      <w:lang w:eastAsia="ar-S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WW8Num10z0">
    <w:name w:val="WW8Num10z0"/>
    <w:rPr>
      <w:b/>
      <w:i w:val="0"/>
      <w:sz w:val="24"/>
    </w:rPr>
  </w:style>
  <w:style w:type="paragraph" w:styleId="Tekstblokowy">
    <w:name w:val="Block Text"/>
    <w:basedOn w:val="Normalny"/>
    <w:semiHidden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ny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Nagwek3Znak">
    <w:name w:val="Nagłówek 3 Znak"/>
    <w:semiHidden/>
    <w:locked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6Znak">
    <w:name w:val="Nagłówek 6 Znak"/>
    <w:semiHidden/>
    <w:locked/>
    <w:rPr>
      <w:b/>
      <w:sz w:val="22"/>
      <w:szCs w:val="24"/>
      <w:lang w:val="pl-PL" w:eastAsia="ar-SA" w:bidi="ar-SA"/>
    </w:rPr>
  </w:style>
  <w:style w:type="character" w:customStyle="1" w:styleId="StopkaZnak">
    <w:name w:val="Stopka Znak"/>
    <w:locked/>
    <w:rPr>
      <w:sz w:val="24"/>
      <w:lang w:val="pl-PL" w:eastAsia="pl-PL" w:bidi="ar-SA"/>
    </w:rPr>
  </w:style>
  <w:style w:type="character" w:customStyle="1" w:styleId="TytuZnak">
    <w:name w:val="Tytuł Znak"/>
    <w:locked/>
    <w:rPr>
      <w:b/>
      <w:sz w:val="24"/>
      <w:lang w:val="pl-PL" w:eastAsia="ar-SA" w:bidi="ar-SA"/>
    </w:rPr>
  </w:style>
  <w:style w:type="character" w:customStyle="1" w:styleId="TekstpodstawowyZnak">
    <w:name w:val="Tekst podstawowy Znak"/>
    <w:semiHidden/>
    <w:locked/>
    <w:rPr>
      <w:sz w:val="24"/>
      <w:szCs w:val="24"/>
      <w:lang w:val="pl-PL" w:eastAsia="pl-PL" w:bidi="ar-SA"/>
    </w:rPr>
  </w:style>
  <w:style w:type="character" w:customStyle="1" w:styleId="ZnakZnak7">
    <w:name w:val="Znak Znak7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5Znak">
    <w:name w:val="Nagłówek 5 Znak"/>
    <w:rPr>
      <w:b/>
      <w:bCs/>
      <w:szCs w:val="24"/>
      <w:lang w:val="pl-PL" w:eastAsia="pl-PL" w:bidi="ar-SA"/>
    </w:rPr>
  </w:style>
  <w:style w:type="character" w:customStyle="1" w:styleId="Nagwek9Znak">
    <w:name w:val="Nagłówek 9 Znak"/>
    <w:rPr>
      <w:b/>
      <w:sz w:val="24"/>
      <w:lang w:val="pl-PL" w:eastAsia="pl-PL" w:bidi="ar-SA"/>
    </w:rPr>
  </w:style>
  <w:style w:type="paragraph" w:styleId="Akapitzlist">
    <w:name w:val="List Paragraph"/>
    <w:basedOn w:val="Normalny"/>
    <w:qFormat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 w:bidi="en-US"/>
    </w:rPr>
  </w:style>
  <w:style w:type="character" w:customStyle="1" w:styleId="ZnakZnak8">
    <w:name w:val="Znak Znak8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Zwykytekst">
    <w:name w:val="Plain Text"/>
    <w:basedOn w:val="Normalny"/>
    <w:semiHidden/>
    <w:pPr>
      <w:jc w:val="both"/>
    </w:pPr>
    <w:rPr>
      <w:rFonts w:ascii="Verdana" w:hAnsi="Verdana" w:cs="Courier New"/>
      <w:sz w:val="20"/>
      <w:szCs w:val="20"/>
    </w:rPr>
  </w:style>
  <w:style w:type="character" w:customStyle="1" w:styleId="Nagwek2Znak">
    <w:name w:val="Nagłówek 2 Znak"/>
    <w:rPr>
      <w:rFonts w:ascii="Arial" w:hAnsi="Arial" w:cs="Arial"/>
      <w:b/>
      <w:bCs/>
      <w:i/>
      <w:iCs/>
      <w:sz w:val="28"/>
      <w:szCs w:val="28"/>
      <w:shd w:val="clear" w:color="auto" w:fill="F2F2F2"/>
    </w:rPr>
  </w:style>
  <w:style w:type="character" w:customStyle="1" w:styleId="FooterChar">
    <w:name w:val="Footer Char"/>
    <w:locked/>
    <w:rPr>
      <w:sz w:val="24"/>
      <w:lang w:val="pl-PL" w:eastAsia="pl-PL" w:bidi="ar-SA"/>
    </w:rPr>
  </w:style>
  <w:style w:type="paragraph" w:customStyle="1" w:styleId="Bezodstpw1">
    <w:name w:val="Bez odstępów1"/>
    <w:qFormat/>
    <w:pPr>
      <w:ind w:firstLine="709"/>
      <w:jc w:val="both"/>
    </w:pPr>
    <w:rPr>
      <w:rFonts w:ascii="Verdana" w:eastAsia="Calibri" w:hAnsi="Verdana"/>
      <w:sz w:val="24"/>
      <w:szCs w:val="24"/>
      <w:lang w:eastAsia="en-US"/>
    </w:rPr>
  </w:style>
  <w:style w:type="character" w:customStyle="1" w:styleId="dokument-obowiazujacy">
    <w:name w:val="dokument-obowiazujacy"/>
    <w:basedOn w:val="Domylnaczcionkaakapitu"/>
  </w:style>
  <w:style w:type="paragraph" w:customStyle="1" w:styleId="biedro">
    <w:name w:val="biedro"/>
    <w:pPr>
      <w:jc w:val="both"/>
    </w:pPr>
    <w:rPr>
      <w:rFonts w:ascii="Arial" w:hAnsi="Arial" w:cs="Arial"/>
      <w:sz w:val="24"/>
      <w:szCs w:val="24"/>
    </w:rPr>
  </w:style>
  <w:style w:type="paragraph" w:styleId="Bezodstpw">
    <w:name w:val="No Spacing"/>
    <w:qFormat/>
    <w:rPr>
      <w:rFonts w:ascii="Verdana" w:hAnsi="Verdana"/>
      <w:szCs w:val="22"/>
      <w:lang w:val="en-US" w:eastAsia="en-US" w:bidi="en-US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-wstpniesformatowany">
    <w:name w:val="HTML Preformatted"/>
    <w:basedOn w:val="Normalny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ny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ny"/>
    <w:autoRedefine/>
    <w:pPr>
      <w:ind w:left="1260"/>
      <w:jc w:val="both"/>
    </w:pPr>
    <w:rPr>
      <w:rFonts w:ascii="Verdana" w:eastAsia="Calibri" w:hAnsi="Verdana"/>
      <w:sz w:val="18"/>
      <w:szCs w:val="18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customStyle="1" w:styleId="Tekstpodstawowy210">
    <w:name w:val="Tekst podstawowy 21"/>
    <w:basedOn w:val="Normalny"/>
    <w:pPr>
      <w:suppressAutoHyphens/>
      <w:jc w:val="both"/>
    </w:pPr>
    <w:rPr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ZnakZnak10">
    <w:name w:val="Znak Znak10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apple-converted-space">
    <w:name w:val="apple-converted-space"/>
    <w:basedOn w:val="Domylnaczcionkaakapitu"/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rPr>
      <w:rFonts w:ascii="PL Bangkok" w:hAnsi="PL Bangkok"/>
      <w:sz w:val="24"/>
      <w:lang w:val="pl-PL" w:eastAsia="pl-PL" w:bidi="ar-SA"/>
    </w:rPr>
  </w:style>
  <w:style w:type="paragraph" w:customStyle="1" w:styleId="default0">
    <w:name w:val="default"/>
    <w:basedOn w:val="Normalny"/>
    <w:pPr>
      <w:autoSpaceDE w:val="0"/>
      <w:autoSpaceDN w:val="0"/>
    </w:pPr>
    <w:rPr>
      <w:rFonts w:ascii="Arial" w:eastAsia="Calibri" w:hAnsi="Arial" w:cs="Arial"/>
      <w:color w:val="000000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msolistparagraph0">
    <w:name w:val="msolistparagraph"/>
    <w:basedOn w:val="Normalny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omylnaczcionkaakapitu"/>
  </w:style>
  <w:style w:type="character" w:customStyle="1" w:styleId="tabulatory">
    <w:name w:val="tabulatory"/>
    <w:basedOn w:val="Domylnaczcionkaakapitu"/>
  </w:style>
  <w:style w:type="character" w:customStyle="1" w:styleId="NagwekstronyZnak1">
    <w:name w:val="Nagłówek strony Znak1"/>
    <w:aliases w:val="Nagłówek strony1 Znak1,Nagłówek strony11 Znak1,Nagłówek strony11 Znak Znak Znak Znak1,Nagłówek Znak1,Nagłówek strony11 Znak Znak Znak1"/>
    <w:rPr>
      <w:rFonts w:ascii="Verdana" w:hAnsi="Verdana"/>
      <w:szCs w:val="22"/>
      <w:lang w:val="en-US" w:eastAsia="en-US" w:bidi="en-US"/>
    </w:rPr>
  </w:style>
  <w:style w:type="paragraph" w:styleId="Nagwekspisutreci">
    <w:name w:val="TOC Heading"/>
    <w:basedOn w:val="Nagwek1"/>
    <w:next w:val="Normalny"/>
    <w:qFormat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rFonts w:ascii="Calibri" w:hAnsi="Calibri"/>
      <w:sz w:val="20"/>
      <w:szCs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rFonts w:ascii="Calibri" w:hAnsi="Calibri"/>
      <w:sz w:val="20"/>
      <w:szCs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rFonts w:ascii="Calibri" w:hAnsi="Calibri"/>
      <w:sz w:val="20"/>
      <w:szCs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rFonts w:ascii="Calibri" w:hAnsi="Calibri"/>
      <w:sz w:val="20"/>
      <w:szCs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rFonts w:ascii="Calibri" w:hAnsi="Calibri"/>
      <w:sz w:val="20"/>
      <w:szCs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rFonts w:ascii="Calibri" w:hAnsi="Calibri"/>
      <w:sz w:val="20"/>
      <w:szCs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rFonts w:ascii="Calibri" w:hAnsi="Calibri"/>
      <w:sz w:val="20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uiPriority w:val="99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</w:style>
  <w:style w:type="paragraph" w:styleId="Tematkomentarza">
    <w:name w:val="annotation subject"/>
    <w:basedOn w:val="Tekstkomentarza"/>
    <w:next w:val="Tekstkomentarza"/>
    <w:rPr>
      <w:b/>
      <w:bCs/>
      <w:lang w:val="x-none" w:eastAsia="x-none"/>
    </w:rPr>
  </w:style>
  <w:style w:type="character" w:customStyle="1" w:styleId="TematkomentarzaZnak">
    <w:name w:val="Temat komentarza Znak"/>
    <w:rPr>
      <w:b/>
      <w:bCs/>
    </w:rPr>
  </w:style>
  <w:style w:type="paragraph" w:styleId="Poprawka">
    <w:name w:val="Revision"/>
    <w:hidden/>
    <w:semiHidden/>
    <w:rPr>
      <w:sz w:val="24"/>
      <w:szCs w:val="24"/>
    </w:rPr>
  </w:style>
  <w:style w:type="paragraph" w:styleId="Cytatintensywny">
    <w:name w:val="Intense Quote"/>
    <w:basedOn w:val="Normalny"/>
    <w:next w:val="Normalny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lang w:val="x-none" w:eastAsia="x-none"/>
    </w:rPr>
  </w:style>
  <w:style w:type="character" w:customStyle="1" w:styleId="CytatintensywnyZnak">
    <w:name w:val="Cytat intensywny Znak"/>
    <w:rPr>
      <w:i/>
      <w:iCs/>
      <w:color w:val="5B9BD5"/>
      <w:sz w:val="24"/>
      <w:szCs w:val="24"/>
    </w:rPr>
  </w:style>
  <w:style w:type="character" w:customStyle="1" w:styleId="style4">
    <w:name w:val="style4"/>
  </w:style>
  <w:style w:type="paragraph" w:customStyle="1" w:styleId="02Instytucja2">
    <w:name w:val="@02.Instytucja2"/>
    <w:basedOn w:val="Normalny"/>
    <w:next w:val="Normalny"/>
    <w:pPr>
      <w:spacing w:after="100"/>
      <w:jc w:val="both"/>
    </w:pPr>
    <w:rPr>
      <w:rFonts w:ascii="Verdana" w:hAnsi="Verdana"/>
      <w:bCs/>
      <w:sz w:val="20"/>
      <w:szCs w:val="20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20Dowiadomoscilista">
    <w:name w:val="@20.Do_wiadomosci_lista"/>
    <w:basedOn w:val="Normalny"/>
    <w:pPr>
      <w:numPr>
        <w:numId w:val="9"/>
      </w:numPr>
      <w:spacing w:after="200" w:line="276" w:lineRule="auto"/>
      <w:ind w:left="714" w:hanging="357"/>
      <w:jc w:val="both"/>
    </w:pPr>
    <w:rPr>
      <w:rFonts w:ascii="Verdana" w:eastAsia="Calibri" w:hAnsi="Verdana"/>
      <w:sz w:val="16"/>
      <w:szCs w:val="18"/>
      <w:lang w:eastAsia="en-US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TeksttreciTimesNewRoman3">
    <w:name w:val="Tekst treści + Times New Roman3"/>
    <w:aliases w:val="11 pt8"/>
    <w:rPr>
      <w:rFonts w:ascii="Times New Roman" w:hAnsi="Times New Roman" w:cs="Times New Roman"/>
      <w:spacing w:val="0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2384</Words>
  <Characters>17871</Characters>
  <Application>Microsoft Office Word</Application>
  <DocSecurity>0</DocSecurity>
  <Lines>148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ZIM</Company>
  <LinksUpToDate>false</LinksUpToDate>
  <CharactersWithSpaces>20215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pracownik</dc:creator>
  <cp:keywords/>
  <cp:lastModifiedBy>Mirosław Kuchciński</cp:lastModifiedBy>
  <cp:revision>5</cp:revision>
  <cp:lastPrinted>2020-07-24T06:50:00Z</cp:lastPrinted>
  <dcterms:created xsi:type="dcterms:W3CDTF">2020-07-24T06:35:00Z</dcterms:created>
  <dcterms:modified xsi:type="dcterms:W3CDTF">2020-07-24T07:10:00Z</dcterms:modified>
</cp:coreProperties>
</file>